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jpeg" ContentType="image/jpeg"> </Default>
  <Default Extension="bmp" ContentType="image/bmp"> </Default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5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BD3" w:rsidRDefault="00BC2BD3" w:rsidP="00C017FB">
      <w:pPr>
        <w:tabs>
          <w:tab w:val="left" w:pos="5940"/>
        </w:tabs>
        <w:spacing w:after="0" w:line="240" w:lineRule="auto"/>
        <w:rPr>
          <w:rFonts w:ascii="Bookman Old Style" w:eastAsia="Calibri" w:hAnsi="Bookman Old Style" w:cs="Calibri"/>
          <w:b/>
          <w:sz w:val="28"/>
          <w:szCs w:val="28"/>
        </w:rPr>
      </w:pPr>
    </w:p>
    <w:p w:rsidR="00C017FB" w:rsidRPr="00C017FB" w:rsidRDefault="00C017FB" w:rsidP="00C017FB">
      <w:pPr>
        <w:tabs>
          <w:tab w:val="left" w:pos="594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7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Принято на Педагогическом совете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</w:t>
      </w:r>
      <w:r w:rsidRPr="00C017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Утверждаю:</w:t>
      </w:r>
    </w:p>
    <w:p w:rsidR="00C017FB" w:rsidRPr="00C017FB" w:rsidRDefault="00C017FB" w:rsidP="00C017FB">
      <w:pPr>
        <w:tabs>
          <w:tab w:val="left" w:pos="594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МБДОУ «ДС № 12</w:t>
      </w:r>
      <w:r w:rsidRPr="00C017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                         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            Заведующая МБДОУ «ДС №12</w:t>
      </w:r>
      <w:r w:rsidRPr="00C017FB">
        <w:rPr>
          <w:rFonts w:ascii="Times New Roman" w:eastAsia="Calibri" w:hAnsi="Times New Roman" w:cs="Times New Roman"/>
          <w:color w:val="000000"/>
          <w:sz w:val="24"/>
          <w:szCs w:val="24"/>
        </w:rPr>
        <w:t>»</w:t>
      </w:r>
    </w:p>
    <w:p w:rsidR="00C017FB" w:rsidRPr="00C017FB" w:rsidRDefault="00BC2BD3" w:rsidP="00C017FB">
      <w:pPr>
        <w:tabs>
          <w:tab w:val="left" w:pos="38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Протокол №1 от ….09</w:t>
      </w:r>
      <w:r w:rsidR="00C017FB">
        <w:rPr>
          <w:rFonts w:ascii="Times New Roman" w:eastAsia="Calibri" w:hAnsi="Times New Roman" w:cs="Times New Roman"/>
          <w:color w:val="000000"/>
          <w:sz w:val="24"/>
          <w:szCs w:val="24"/>
        </w:rPr>
        <w:t>.2019</w:t>
      </w:r>
      <w:r w:rsidR="00C017FB" w:rsidRPr="00C017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г.</w:t>
      </w:r>
      <w:r w:rsidR="00C017FB" w:rsidRPr="00C017F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                     </w:t>
      </w:r>
      <w:r w:rsidR="00C017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</w:t>
      </w:r>
      <w:r w:rsidR="00C017FB" w:rsidRPr="00C017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___________________ </w:t>
      </w:r>
      <w:r w:rsidR="00C017F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С.М. Касумбекова</w:t>
      </w:r>
    </w:p>
    <w:p w:rsidR="00C017FB" w:rsidRPr="00C017FB" w:rsidRDefault="00C017FB" w:rsidP="00C017FB">
      <w:pPr>
        <w:tabs>
          <w:tab w:val="left" w:pos="3867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017FB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                                    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«______»_______________2019</w:t>
      </w:r>
      <w:r w:rsidR="00BC2BD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C017FB">
        <w:rPr>
          <w:rFonts w:ascii="Times New Roman" w:eastAsia="Calibri" w:hAnsi="Times New Roman" w:cs="Times New Roman"/>
          <w:color w:val="000000"/>
          <w:sz w:val="24"/>
          <w:szCs w:val="24"/>
        </w:rPr>
        <w:t>г.</w:t>
      </w:r>
    </w:p>
    <w:p w:rsidR="00C017FB" w:rsidRPr="00C017FB" w:rsidRDefault="00C017FB" w:rsidP="00C017FB">
      <w:pPr>
        <w:tabs>
          <w:tab w:val="left" w:pos="38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7FB" w:rsidRPr="00C017FB" w:rsidRDefault="00C017FB" w:rsidP="00C017FB">
      <w:pPr>
        <w:tabs>
          <w:tab w:val="left" w:pos="5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7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</w:p>
    <w:p w:rsidR="00C017FB" w:rsidRPr="00C017FB" w:rsidRDefault="00C017FB" w:rsidP="00C017FB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17FB" w:rsidRPr="00C017FB" w:rsidRDefault="00C017FB" w:rsidP="00C017FB">
      <w:pPr>
        <w:spacing w:after="0" w:line="240" w:lineRule="auto"/>
        <w:jc w:val="right"/>
        <w:rPr>
          <w:rFonts w:ascii="Constantia" w:eastAsia="Times New Roman" w:hAnsi="Constantia" w:cs="Times New Roman"/>
          <w:b/>
          <w:sz w:val="32"/>
          <w:szCs w:val="32"/>
          <w:lang w:eastAsia="ru-RU"/>
        </w:rPr>
      </w:pPr>
      <w:r w:rsidRPr="00C017FB">
        <w:rPr>
          <w:rFonts w:ascii="Constantia" w:eastAsia="Times New Roman" w:hAnsi="Constantia" w:cs="Times New Roman"/>
          <w:b/>
          <w:sz w:val="32"/>
          <w:szCs w:val="32"/>
          <w:lang w:eastAsia="ru-RU"/>
        </w:rPr>
        <w:t xml:space="preserve">Дополнительное </w:t>
      </w:r>
    </w:p>
    <w:p w:rsidR="00C017FB" w:rsidRPr="00D20BBC" w:rsidRDefault="00D20BBC" w:rsidP="00D20BBC">
      <w:pPr>
        <w:spacing w:after="0" w:line="240" w:lineRule="auto"/>
        <w:jc w:val="right"/>
        <w:rPr>
          <w:rFonts w:ascii="Constantia" w:eastAsia="Times New Roman" w:hAnsi="Constantia" w:cs="Times New Roman"/>
          <w:b/>
          <w:sz w:val="32"/>
          <w:szCs w:val="32"/>
          <w:lang w:eastAsia="ru-RU"/>
        </w:rPr>
      </w:pPr>
      <w:r>
        <w:rPr>
          <w:rFonts w:ascii="Constantia" w:eastAsia="Times New Roman" w:hAnsi="Constantia" w:cs="Times New Roman"/>
          <w:b/>
          <w:sz w:val="32"/>
          <w:szCs w:val="32"/>
          <w:lang w:eastAsia="ru-RU"/>
        </w:rPr>
        <w:t xml:space="preserve">образование </w:t>
      </w:r>
    </w:p>
    <w:p w:rsidR="00C017FB" w:rsidRPr="00C017FB" w:rsidRDefault="00C017FB" w:rsidP="00C017FB">
      <w:pPr>
        <w:shd w:val="clear" w:color="auto" w:fill="FFFFFF"/>
        <w:spacing w:after="0"/>
        <w:jc w:val="center"/>
        <w:rPr>
          <w:rFonts w:ascii="Bookman Old Style" w:eastAsia="Times New Roman" w:hAnsi="Bookman Old Style" w:cs="Times New Roman"/>
          <w:b/>
          <w:color w:val="C00000"/>
          <w:sz w:val="72"/>
          <w:szCs w:val="72"/>
          <w:lang w:eastAsia="ru-RU"/>
        </w:rPr>
      </w:pPr>
      <w:r w:rsidRPr="00C017FB">
        <w:rPr>
          <w:rFonts w:ascii="Bookman Old Style" w:eastAsia="Times New Roman" w:hAnsi="Bookman Old Style" w:cs="Times New Roman"/>
          <w:b/>
          <w:color w:val="C00000"/>
          <w:sz w:val="72"/>
          <w:szCs w:val="72"/>
          <w:lang w:eastAsia="ru-RU"/>
        </w:rPr>
        <w:t>«</w:t>
      </w:r>
      <w:r w:rsidR="00D20BBC">
        <w:rPr>
          <w:rFonts w:ascii="Bookman Old Style" w:eastAsia="Times New Roman" w:hAnsi="Bookman Old Style" w:cs="Times New Roman"/>
          <w:b/>
          <w:color w:val="C00000"/>
          <w:sz w:val="72"/>
          <w:szCs w:val="72"/>
          <w:lang w:eastAsia="ru-RU"/>
        </w:rPr>
        <w:t>Почемучки</w:t>
      </w:r>
      <w:r w:rsidRPr="00C017FB">
        <w:rPr>
          <w:rFonts w:ascii="Bookman Old Style" w:eastAsia="Times New Roman" w:hAnsi="Bookman Old Style" w:cs="Times New Roman"/>
          <w:b/>
          <w:color w:val="C00000"/>
          <w:sz w:val="72"/>
          <w:szCs w:val="72"/>
          <w:lang w:eastAsia="ru-RU"/>
        </w:rPr>
        <w:t>»</w:t>
      </w:r>
    </w:p>
    <w:p w:rsidR="00C017FB" w:rsidRPr="00C017FB" w:rsidRDefault="00C017FB" w:rsidP="00C017F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17FB" w:rsidRPr="00C35BFD" w:rsidRDefault="00C017FB" w:rsidP="00C017FB">
      <w:pPr>
        <w:tabs>
          <w:tab w:val="left" w:pos="5940"/>
        </w:tabs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</w:pPr>
      <w:r w:rsidRPr="00C35BFD"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>Программа круж</w:t>
      </w:r>
      <w:r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 xml:space="preserve">ка по познавательному развитию </w:t>
      </w:r>
      <w:r w:rsidRPr="00C35BFD"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>детей</w:t>
      </w:r>
      <w:r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 xml:space="preserve"> младшего дошкольного возраста</w:t>
      </w:r>
    </w:p>
    <w:p w:rsidR="00C017FB" w:rsidRPr="00D20BBC" w:rsidRDefault="00ED0B3E" w:rsidP="00D20BBC">
      <w:pPr>
        <w:tabs>
          <w:tab w:val="left" w:pos="5940"/>
        </w:tabs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</w:pPr>
      <w:r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>(3-4 лет</w:t>
      </w:r>
      <w:r w:rsidR="00C017FB"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>)</w:t>
      </w:r>
    </w:p>
    <w:p w:rsidR="00C017FB" w:rsidRPr="00C35BFD" w:rsidRDefault="00D20BBC" w:rsidP="00D20BBC">
      <w:pPr>
        <w:shd w:val="clear" w:color="auto" w:fill="FFFFFF"/>
        <w:spacing w:after="0"/>
        <w:ind w:firstLine="9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0BBC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924AE7D" wp14:editId="2F46ABC8">
            <wp:extent cx="4475486" cy="3009331"/>
            <wp:effectExtent l="0" t="0" r="1270" b="635"/>
            <wp:docPr id="1" name="Рисунок 1" descr="https://arhivurokov.ru/multiurok/7/3/e/73eceae3f5fb85347296399cdc78448930cfe52f/kruzhok-pochiemuchki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rhivurokov.ru/multiurok/7/3/e/73eceae3f5fb85347296399cdc78448930cfe52f/kruzhok-pochiemuchki_1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5486" cy="3009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17FB" w:rsidRPr="00C017FB" w:rsidRDefault="00C017FB" w:rsidP="00C017FB">
      <w:pPr>
        <w:tabs>
          <w:tab w:val="left" w:pos="5940"/>
        </w:tabs>
        <w:spacing w:after="0" w:line="240" w:lineRule="auto"/>
        <w:jc w:val="center"/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</w:pPr>
      <w:r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 xml:space="preserve"> </w:t>
      </w:r>
    </w:p>
    <w:p w:rsidR="00C017FB" w:rsidRDefault="00C017FB" w:rsidP="00D20BBC">
      <w:pPr>
        <w:spacing w:after="0" w:line="240" w:lineRule="auto"/>
        <w:jc w:val="right"/>
        <w:rPr>
          <w:rFonts w:ascii="Georgia" w:eastAsia="Times New Roman" w:hAnsi="Georgia" w:cs="Times New Roman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>Руководители</w:t>
      </w:r>
      <w:r w:rsidRPr="00C017FB">
        <w:rPr>
          <w:rFonts w:ascii="Georgia" w:eastAsia="Times New Roman" w:hAnsi="Georgia" w:cs="Times New Roman"/>
          <w:b/>
          <w:sz w:val="28"/>
          <w:szCs w:val="28"/>
          <w:lang w:eastAsia="ru-RU"/>
        </w:rPr>
        <w:t>:</w:t>
      </w:r>
      <w:r w:rsidRPr="00C017FB">
        <w:rPr>
          <w:rFonts w:ascii="Georgia" w:eastAsia="Times New Roman" w:hAnsi="Georgia" w:cs="Times New Roman"/>
          <w:b/>
          <w:sz w:val="28"/>
          <w:szCs w:val="28"/>
          <w:lang w:eastAsia="ru-RU"/>
        </w:rPr>
        <w:br/>
      </w:r>
      <w:r w:rsidR="00074E2A">
        <w:rPr>
          <w:rFonts w:ascii="Georgia" w:eastAsia="Times New Roman" w:hAnsi="Georgia" w:cs="Times New Roman"/>
          <w:sz w:val="28"/>
          <w:szCs w:val="28"/>
          <w:lang w:eastAsia="ru-RU"/>
        </w:rPr>
        <w:t>воспитатель</w:t>
      </w:r>
      <w:r>
        <w:rPr>
          <w:rFonts w:ascii="Georgia" w:eastAsia="Times New Roman" w:hAnsi="Georgia" w:cs="Times New Roman"/>
          <w:sz w:val="28"/>
          <w:szCs w:val="28"/>
          <w:lang w:eastAsia="ru-RU"/>
        </w:rPr>
        <w:t xml:space="preserve"> </w:t>
      </w:r>
      <w:r w:rsidR="00074E2A">
        <w:rPr>
          <w:rFonts w:ascii="Georgia" w:eastAsia="Times New Roman" w:hAnsi="Georgia" w:cs="Times New Roman"/>
          <w:sz w:val="28"/>
          <w:szCs w:val="28"/>
          <w:lang w:eastAsia="ru-RU"/>
        </w:rPr>
        <w:t xml:space="preserve"> </w:t>
      </w:r>
    </w:p>
    <w:p w:rsidR="00C017FB" w:rsidRDefault="00C017FB" w:rsidP="00C017FB">
      <w:pPr>
        <w:spacing w:after="0" w:line="240" w:lineRule="auto"/>
        <w:jc w:val="right"/>
        <w:rPr>
          <w:rFonts w:ascii="Georgia" w:eastAsia="Times New Roman" w:hAnsi="Georgia" w:cs="Times New Roman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sz w:val="28"/>
          <w:szCs w:val="28"/>
          <w:lang w:eastAsia="ru-RU"/>
        </w:rPr>
        <w:t>Манапова З.А.</w:t>
      </w:r>
    </w:p>
    <w:p w:rsidR="00C017FB" w:rsidRPr="00C017FB" w:rsidRDefault="00074E2A" w:rsidP="00C017FB">
      <w:pPr>
        <w:spacing w:after="0" w:line="240" w:lineRule="auto"/>
        <w:jc w:val="right"/>
        <w:rPr>
          <w:rFonts w:ascii="Georgia" w:eastAsia="Times New Roman" w:hAnsi="Georgia" w:cs="Times New Roman"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sz w:val="28"/>
          <w:szCs w:val="28"/>
          <w:lang w:eastAsia="ru-RU"/>
        </w:rPr>
        <w:t xml:space="preserve"> </w:t>
      </w:r>
    </w:p>
    <w:p w:rsidR="00C017FB" w:rsidRPr="00C017FB" w:rsidRDefault="00C017FB" w:rsidP="00C017FB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C017FB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</w:p>
    <w:p w:rsidR="00BC2BD3" w:rsidRDefault="00BC2BD3" w:rsidP="00C017FB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BC2BD3" w:rsidRDefault="00BC2BD3" w:rsidP="00C017FB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</w:p>
    <w:p w:rsidR="00C017FB" w:rsidRDefault="00C017FB" w:rsidP="00C017FB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 w:rsidRPr="00C017FB">
        <w:rPr>
          <w:rFonts w:ascii="Georgia" w:eastAsia="Times New Roman" w:hAnsi="Georgia" w:cs="Times New Roman"/>
          <w:b/>
          <w:sz w:val="28"/>
          <w:szCs w:val="28"/>
          <w:lang w:eastAsia="ru-RU"/>
        </w:rPr>
        <w:t>г. Махачкала</w:t>
      </w:r>
    </w:p>
    <w:p w:rsidR="00C017FB" w:rsidRPr="00C017FB" w:rsidRDefault="00C017FB" w:rsidP="00C017FB">
      <w:pPr>
        <w:spacing w:after="0" w:line="240" w:lineRule="auto"/>
        <w:jc w:val="center"/>
        <w:rPr>
          <w:rFonts w:ascii="Georgia" w:eastAsia="Times New Roman" w:hAnsi="Georgia" w:cs="Times New Roman"/>
          <w:b/>
          <w:sz w:val="28"/>
          <w:szCs w:val="28"/>
          <w:lang w:eastAsia="ru-RU"/>
        </w:rPr>
      </w:pPr>
      <w:r>
        <w:rPr>
          <w:rFonts w:ascii="Georgia" w:eastAsia="Times New Roman" w:hAnsi="Georgia" w:cs="Times New Roman"/>
          <w:b/>
          <w:sz w:val="28"/>
          <w:szCs w:val="28"/>
          <w:lang w:eastAsia="ru-RU"/>
        </w:rPr>
        <w:t>2019</w:t>
      </w:r>
    </w:p>
    <w:p w:rsidR="00BC2BD3" w:rsidRDefault="00BC2BD3" w:rsidP="00C017FB">
      <w:p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017FB" w:rsidRPr="00C017FB" w:rsidRDefault="00C017FB" w:rsidP="00C017FB">
      <w:pPr>
        <w:spacing w:line="360" w:lineRule="auto"/>
        <w:contextualSpacing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C017FB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p w:rsidR="00C017FB" w:rsidRPr="00C017FB" w:rsidRDefault="00C017FB" w:rsidP="00C017FB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8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9"/>
        <w:gridCol w:w="1270"/>
      </w:tblGrid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1D64C3" w:rsidRDefault="00C017FB" w:rsidP="00C01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64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1. </w:t>
            </w:r>
            <w:r w:rsidR="001D64C3" w:rsidRPr="001D64C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bdr w:val="none" w:sz="0" w:space="0" w:color="auto" w:frame="1"/>
                <w:lang w:eastAsia="ru-RU"/>
              </w:rPr>
              <w:t>Целевой раздел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1D64C3" w:rsidRDefault="009A0234" w:rsidP="00C017FB">
            <w:pPr>
              <w:tabs>
                <w:tab w:val="center" w:pos="43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6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1.1.Пояснительная записка</w:t>
            </w:r>
            <w:r w:rsidR="001F4F4D" w:rsidRPr="001D6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="00C017FB" w:rsidRPr="001D6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1D64C3" w:rsidRDefault="008607BF" w:rsidP="001F4F4D">
            <w:pPr>
              <w:pStyle w:val="a3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64C3">
              <w:rPr>
                <w:rFonts w:ascii="Times New Roman" w:hAnsi="Times New Roman"/>
                <w:sz w:val="28"/>
                <w:szCs w:val="28"/>
                <w:lang w:eastAsia="ru-RU"/>
              </w:rPr>
              <w:t>ц</w:t>
            </w:r>
            <w:r w:rsidR="00BC2BD3" w:rsidRPr="001D64C3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ель и задачи </w:t>
            </w:r>
            <w:r w:rsidR="009A0234" w:rsidRPr="001D64C3">
              <w:rPr>
                <w:rFonts w:ascii="Times New Roman" w:hAnsi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1D64C3" w:rsidRDefault="008607BF" w:rsidP="001F4F4D">
            <w:pPr>
              <w:pStyle w:val="a3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64C3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="00C017FB" w:rsidRPr="001D64C3">
              <w:rPr>
                <w:rFonts w:ascii="Times New Roman" w:hAnsi="Times New Roman"/>
                <w:sz w:val="28"/>
                <w:szCs w:val="28"/>
                <w:lang w:eastAsia="ru-RU"/>
              </w:rPr>
              <w:t>ринципы и п</w:t>
            </w:r>
            <w:r w:rsidR="009A0234" w:rsidRPr="001D64C3">
              <w:rPr>
                <w:rFonts w:ascii="Times New Roman" w:hAnsi="Times New Roman"/>
                <w:sz w:val="28"/>
                <w:szCs w:val="28"/>
                <w:lang w:eastAsia="ru-RU"/>
              </w:rPr>
              <w:t>одходы к формированию Программы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1D64C3" w:rsidRDefault="008607BF" w:rsidP="001F4F4D">
            <w:pPr>
              <w:pStyle w:val="a3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1D64C3">
              <w:rPr>
                <w:rFonts w:ascii="Times New Roman" w:eastAsia="Calibri" w:hAnsi="Times New Roman"/>
                <w:sz w:val="28"/>
                <w:szCs w:val="28"/>
              </w:rPr>
              <w:t>з</w:t>
            </w:r>
            <w:r w:rsidR="008F237F" w:rsidRPr="001D64C3">
              <w:rPr>
                <w:rFonts w:ascii="Times New Roman" w:eastAsia="Calibri" w:hAnsi="Times New Roman"/>
                <w:sz w:val="28"/>
                <w:szCs w:val="28"/>
              </w:rPr>
              <w:t>н</w:t>
            </w:r>
            <w:r w:rsidRPr="001D64C3">
              <w:rPr>
                <w:rFonts w:ascii="Times New Roman" w:eastAsia="Calibri" w:hAnsi="Times New Roman"/>
                <w:sz w:val="28"/>
                <w:szCs w:val="28"/>
              </w:rPr>
              <w:t xml:space="preserve">ачимые для разработки </w:t>
            </w:r>
            <w:r w:rsidR="008F237F" w:rsidRPr="001D64C3">
              <w:rPr>
                <w:rFonts w:ascii="Times New Roman" w:eastAsia="Calibri" w:hAnsi="Times New Roman"/>
                <w:sz w:val="28"/>
                <w:szCs w:val="28"/>
              </w:rPr>
              <w:t>характеристики</w:t>
            </w:r>
            <w:r w:rsidR="008F237F" w:rsidRPr="001D64C3">
              <w:rPr>
                <w:rFonts w:ascii="Times New Roman" w:hAnsi="Times New Roman"/>
                <w:sz w:val="28"/>
                <w:szCs w:val="28"/>
              </w:rPr>
              <w:t xml:space="preserve"> особенностей развития детей дошкольного возраста (характеристика возрастных особенностей воспитанников)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017FB" w:rsidRPr="00C017FB" w:rsidTr="009A0234">
        <w:trPr>
          <w:trHeight w:val="351"/>
        </w:trPr>
        <w:tc>
          <w:tcPr>
            <w:tcW w:w="8619" w:type="dxa"/>
            <w:shd w:val="clear" w:color="auto" w:fill="auto"/>
          </w:tcPr>
          <w:p w:rsidR="00C017FB" w:rsidRPr="001D64C3" w:rsidRDefault="008607BF" w:rsidP="001D64C3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D64C3">
              <w:rPr>
                <w:rFonts w:ascii="Times New Roman" w:hAnsi="Times New Roman"/>
                <w:sz w:val="28"/>
                <w:szCs w:val="28"/>
              </w:rPr>
              <w:t>ц</w:t>
            </w:r>
            <w:r w:rsidR="00FA0BDB" w:rsidRPr="001D64C3">
              <w:rPr>
                <w:rFonts w:ascii="Times New Roman" w:hAnsi="Times New Roman"/>
                <w:sz w:val="28"/>
                <w:szCs w:val="28"/>
              </w:rPr>
              <w:t xml:space="preserve">елевые ориентиры образовательного процесса </w:t>
            </w:r>
            <w:r w:rsidR="001D64C3" w:rsidRPr="001D64C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1D64C3" w:rsidRDefault="00C017FB" w:rsidP="00C01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64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2. </w:t>
            </w:r>
            <w:r w:rsidRPr="001D64C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bdr w:val="none" w:sz="0" w:space="0" w:color="auto" w:frame="1"/>
                <w:lang w:eastAsia="ru-RU"/>
              </w:rPr>
              <w:t>Содержательный раздел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1D64C3" w:rsidRDefault="00C017FB" w:rsidP="004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6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  <w:r w:rsidR="0044756C" w:rsidRPr="001D6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Модель образовательного процесса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AF1274" w:rsidRDefault="00ED0B3E" w:rsidP="00AF1274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1274">
              <w:rPr>
                <w:rFonts w:ascii="Times New Roman" w:hAnsi="Times New Roman"/>
                <w:sz w:val="28"/>
                <w:szCs w:val="28"/>
                <w:lang w:eastAsia="ru-RU"/>
              </w:rPr>
              <w:t>Учебно-тематический план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F237F" w:rsidRPr="00C017FB" w:rsidTr="009A0234">
        <w:tc>
          <w:tcPr>
            <w:tcW w:w="8619" w:type="dxa"/>
            <w:shd w:val="clear" w:color="auto" w:fill="auto"/>
          </w:tcPr>
          <w:p w:rsidR="008F237F" w:rsidRPr="00AF1274" w:rsidRDefault="00ED0B3E" w:rsidP="00AF1274">
            <w:pPr>
              <w:pStyle w:val="a3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F1274">
              <w:rPr>
                <w:rFonts w:ascii="Times New Roman" w:hAnsi="Times New Roman"/>
                <w:sz w:val="28"/>
                <w:szCs w:val="28"/>
                <w:lang w:eastAsia="ru-RU"/>
              </w:rPr>
              <w:t>Учебно-календарный план</w:t>
            </w:r>
          </w:p>
        </w:tc>
        <w:tc>
          <w:tcPr>
            <w:tcW w:w="1270" w:type="dxa"/>
            <w:shd w:val="clear" w:color="auto" w:fill="auto"/>
          </w:tcPr>
          <w:p w:rsidR="008F237F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F237F" w:rsidRPr="00C017FB" w:rsidTr="009A0234">
        <w:tc>
          <w:tcPr>
            <w:tcW w:w="8619" w:type="dxa"/>
            <w:shd w:val="clear" w:color="auto" w:fill="auto"/>
          </w:tcPr>
          <w:p w:rsidR="008F237F" w:rsidRPr="001D64C3" w:rsidRDefault="00AF1274" w:rsidP="0044756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  <w:r w:rsidR="008F237F" w:rsidRPr="001D6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44756C" w:rsidRPr="001D64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родителями</w:t>
            </w:r>
          </w:p>
        </w:tc>
        <w:tc>
          <w:tcPr>
            <w:tcW w:w="1270" w:type="dxa"/>
            <w:shd w:val="clear" w:color="auto" w:fill="auto"/>
          </w:tcPr>
          <w:p w:rsidR="008F237F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1D64C3" w:rsidRDefault="00C017FB" w:rsidP="00C01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64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3. </w:t>
            </w:r>
            <w:r w:rsidR="001D64C3" w:rsidRPr="001D64C3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bdr w:val="none" w:sz="0" w:space="0" w:color="auto" w:frame="1"/>
                <w:lang w:eastAsia="ru-RU"/>
              </w:rPr>
              <w:t>Организационный раздел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C017FB" w:rsidRDefault="00C017FB" w:rsidP="00C01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Расписание занятий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C017FB" w:rsidRDefault="00C017FB" w:rsidP="00C01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Материально-техническое обеспечение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C017FB" w:rsidRDefault="00C017FB" w:rsidP="008F23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01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3.3. </w:t>
            </w:r>
            <w:r w:rsidR="008F237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C017FB" w:rsidRDefault="008F237F" w:rsidP="00C017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 1</w:t>
            </w:r>
            <w:r w:rsidRPr="00C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Система оце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нки качества реализации </w:t>
            </w:r>
            <w:r w:rsidRPr="00C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017FB" w:rsidRPr="00C017FB" w:rsidTr="009A0234">
        <w:tc>
          <w:tcPr>
            <w:tcW w:w="8619" w:type="dxa"/>
            <w:shd w:val="clear" w:color="auto" w:fill="auto"/>
          </w:tcPr>
          <w:p w:rsidR="00C017FB" w:rsidRPr="00C017FB" w:rsidRDefault="008F237F" w:rsidP="0044756C">
            <w:pPr>
              <w:spacing w:line="360" w:lineRule="auto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Приложение 2</w:t>
            </w:r>
            <w:r w:rsidR="0044756C" w:rsidRPr="00BC2B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44756C" w:rsidRP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 осв</w:t>
            </w:r>
            <w:r w:rsidR="004475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оения Программы  </w:t>
            </w:r>
          </w:p>
        </w:tc>
        <w:tc>
          <w:tcPr>
            <w:tcW w:w="1270" w:type="dxa"/>
            <w:shd w:val="clear" w:color="auto" w:fill="auto"/>
          </w:tcPr>
          <w:p w:rsidR="00C017FB" w:rsidRPr="0044756C" w:rsidRDefault="0044756C" w:rsidP="0044756C">
            <w:pPr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4756C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C017FB" w:rsidRPr="00C017FB" w:rsidRDefault="00C017FB" w:rsidP="00C017FB">
      <w:pPr>
        <w:rPr>
          <w:rFonts w:ascii="Calibri" w:eastAsia="Times New Roman" w:hAnsi="Calibri" w:cs="Times New Roman"/>
        </w:rPr>
      </w:pPr>
    </w:p>
    <w:p w:rsidR="00BC2BD3" w:rsidRPr="00BC2BD3" w:rsidRDefault="00C017FB" w:rsidP="00BC2BD3">
      <w:pPr>
        <w:numPr>
          <w:ilvl w:val="0"/>
          <w:numId w:val="1"/>
        </w:num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017FB">
        <w:rPr>
          <w:rFonts w:ascii="Calibri" w:eastAsia="Times New Roman" w:hAnsi="Calibri" w:cs="Times New Roman"/>
        </w:rPr>
        <w:br w:type="page"/>
      </w:r>
      <w:r w:rsidR="00BC2BD3" w:rsidRPr="00BC2B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Целевой раздел</w:t>
      </w:r>
    </w:p>
    <w:p w:rsidR="00BC2BD3" w:rsidRPr="00BC2BD3" w:rsidRDefault="00BC2BD3" w:rsidP="00BC2BD3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2BD3" w:rsidRPr="00BC2BD3" w:rsidRDefault="00BC2BD3" w:rsidP="00BC2BD3">
      <w:pPr>
        <w:numPr>
          <w:ilvl w:val="1"/>
          <w:numId w:val="1"/>
        </w:num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BC2BD3" w:rsidRPr="00BC2BD3" w:rsidRDefault="00BC2BD3" w:rsidP="00BC2BD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2BD3" w:rsidRPr="00D20BBC" w:rsidRDefault="00BC2BD3" w:rsidP="00D20BBC">
      <w:pPr>
        <w:shd w:val="clear" w:color="auto" w:fill="FFFFFF"/>
        <w:spacing w:after="0"/>
        <w:ind w:firstLine="360"/>
        <w:jc w:val="center"/>
        <w:rPr>
          <w:rFonts w:ascii="Bookman Old Style" w:eastAsia="Times New Roman" w:hAnsi="Bookman Old Style" w:cs="Times New Roman"/>
          <w:b/>
          <w:color w:val="C00000"/>
          <w:sz w:val="72"/>
          <w:szCs w:val="72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познават</w:t>
      </w:r>
      <w:r w:rsidR="00D20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ельному развитию детей </w:t>
      </w:r>
      <w:r w:rsidR="00D20BBC" w:rsidRPr="00D20BB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«Почемучки»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Программа)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в соответствии с нормативно-правовыми документами:</w:t>
      </w:r>
    </w:p>
    <w:p w:rsidR="00BC2BD3" w:rsidRPr="00BC2BD3" w:rsidRDefault="00BC2BD3" w:rsidP="0095786B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21.12.2012г. № 273-Ф3 «Об образовании в Российской Федерации» </w:t>
      </w:r>
    </w:p>
    <w:p w:rsidR="00BC2BD3" w:rsidRPr="00BC2BD3" w:rsidRDefault="00BC2BD3" w:rsidP="0095786B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государственный образовательный стандарт дошкольного образования (утв. приказом Министерства образования и науки РФ от 17 октября 2013 г. № 115)</w:t>
      </w:r>
    </w:p>
    <w:p w:rsidR="00BC2BD3" w:rsidRPr="00BC2BD3" w:rsidRDefault="00BC2BD3" w:rsidP="0095786B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СанПиН 2.4.1.3049-13 «Санитарно-эпидемиологические требования к устройству, содержанию и организации режима работы в дошкольных организациях (Постановление Главного государственного санитарного врача РФ от 1. 05.2013г. №26). </w:t>
      </w:r>
    </w:p>
    <w:p w:rsidR="00BC2BD3" w:rsidRPr="00BC2BD3" w:rsidRDefault="00BC2BD3" w:rsidP="0095786B">
      <w:pPr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МБДОУ № 12</w:t>
      </w:r>
    </w:p>
    <w:p w:rsidR="00BC2BD3" w:rsidRPr="00BC2BD3" w:rsidRDefault="00BC2BD3" w:rsidP="00BC2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A0234" w:rsidRPr="00BC2BD3" w:rsidRDefault="009A0234" w:rsidP="009A0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Природа – неиссякаемый источник</w:t>
      </w:r>
      <w:r w:rsidR="008F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духовного обогащения детей, которые 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в той или иной форме соприкасаются с природой. Их привлекают зеленые луга и леса, яркие цветы, бабочки, жуки, птицы, падающие хлопья снега, ручейки и лужицы. Бесконечно разнообразный и красочный мир природы пробуждает у детей естественный интерес, любознательность, затрагивает их чувства, возбуждает фантазию и влияет на формирование их ценностных ориентиров. Ребенок, полюбивший природу, не будет бездумно рвать цветы, разорять гнезда, обижать животных.  Полученные в детстве впечатления от родной природы, очень яркие, запоминающиеся на всю жизнь и часто влияют на отношение человека к природе.</w:t>
      </w:r>
    </w:p>
    <w:p w:rsidR="00BC2BD3" w:rsidRPr="00BC2BD3" w:rsidRDefault="00BC2BD3" w:rsidP="009A0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Актуальность данной программы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заключается в том, что</w:t>
      </w: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воспитание и образование детей  - чрезвычайно важная проблема настоящего времени: только экологическое мировоззрение и экологическая культура ныне живущих людей могут вывести планету и человечество из того состояния, в котором оно находится сейчас.</w:t>
      </w:r>
    </w:p>
    <w:p w:rsidR="00BC2BD3" w:rsidRPr="00BC2BD3" w:rsidRDefault="00BC2BD3" w:rsidP="009A02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Дошкольное детство – начальный этап формирования личности человека, его ценностей ориентации в окружающем мире. В этот период закладывается позитивное отношение к природе, к “ рукотворному миру”, к себе и к окружающим людям. Основным содержанием экологического воспитания является формирования у ребенка осознано–правильного отношения к природным явлениям и объектам, которые окружают его и с которыми он знакомится в дошкольном детстве.</w:t>
      </w:r>
    </w:p>
    <w:p w:rsidR="00BC2BD3" w:rsidRPr="008F237F" w:rsidRDefault="00BC2BD3" w:rsidP="008F23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Раньше, когда количество населения было сравнительно небольшим, и каждый человек находился в постоянном контакте с природой, экологические законы усваивались людьми в их обыденной жизни. Во второй половине ХХ века основная масса людей сосредоточилась в городах и потеряла связь с природой. В итоге изменилось поведение: они стали брать от природы всё, что им казалось необходимым, ничего не отдавая взамен.</w:t>
      </w:r>
    </w:p>
    <w:p w:rsidR="00BC2BD3" w:rsidRDefault="00BC2BD3" w:rsidP="008F23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Новизна данной программы заключается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том, что она охватывает разные аспекты экологического образования дошкольников. Программой предусмотрено не только экологическое просвещение детей дошкольного возраста, но и мотивацию развития умений у детей оказывать посильную помощь нашей природе. Данная </w:t>
      </w:r>
      <w:r w:rsidR="00FC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включает </w:t>
      </w:r>
      <w:r w:rsidRPr="00FC0A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развитие у детей умений постановки и проведения простейших опытов.</w:t>
      </w:r>
      <w:r w:rsidRPr="00BC2BD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C0AD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</w:t>
      </w:r>
      <w:r w:rsidRPr="00FC0ADF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апример,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выращивание рассады для цветников детского сада. Благодаря включению детей в освоение данной образовательной программы, дошкольники получают экологические знания, у них развивается наблюдательность, чувство сопереживания, способность видеть красивое в природе, умение оказывать природе посильную помощь. Воспитываются такие личностные качества, как доброта, ответственность, трудолюбие, самостоятельность, умение работать в коллективе. </w:t>
      </w:r>
    </w:p>
    <w:p w:rsidR="008F237F" w:rsidRPr="00BC2BD3" w:rsidRDefault="008F237F" w:rsidP="008F23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2BD3" w:rsidRPr="001F4F4D" w:rsidRDefault="008F237F" w:rsidP="001F4F4D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F4F4D">
        <w:rPr>
          <w:rFonts w:ascii="Times New Roman" w:hAnsi="Times New Roman"/>
          <w:b/>
          <w:sz w:val="28"/>
          <w:szCs w:val="28"/>
          <w:lang w:eastAsia="ru-RU"/>
        </w:rPr>
        <w:t>Цель и задачи Программы</w:t>
      </w:r>
    </w:p>
    <w:p w:rsidR="008F237F" w:rsidRDefault="008F237F" w:rsidP="00BC2BD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BD3" w:rsidRPr="00BC2BD3" w:rsidRDefault="00410F18" w:rsidP="00BC2BD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BC2BD3"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37F" w:rsidRPr="008F2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Программы </w:t>
      </w:r>
      <w:r w:rsidR="00FC0AD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C2BD3"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формировать у детей элементы экологического сознания, способность понимать и любить окружающий мир и природу.</w:t>
      </w:r>
    </w:p>
    <w:p w:rsidR="00BC2BD3" w:rsidRPr="00BC2BD3" w:rsidRDefault="00BC2BD3" w:rsidP="00BC2B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C2BD3" w:rsidRPr="00BC2BD3" w:rsidRDefault="00BC2BD3" w:rsidP="00BC2BD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="008F23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Программы</w:t>
      </w: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C2BD3" w:rsidRPr="00BC2BD3" w:rsidRDefault="00BC2BD3" w:rsidP="0095786B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Подвести к понятию, что взрослые и дети, это тоже часть природы; </w:t>
      </w:r>
    </w:p>
    <w:p w:rsidR="00BC2BD3" w:rsidRPr="00BC2BD3" w:rsidRDefault="00BC2BD3" w:rsidP="0095786B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желания бережно относиться к своему здоровью; </w:t>
      </w:r>
    </w:p>
    <w:p w:rsidR="00BC2BD3" w:rsidRPr="00BC2BD3" w:rsidRDefault="00BC2BD3" w:rsidP="0095786B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важность природных ресурсов (воды и воздуха) в жизни человека; </w:t>
      </w:r>
    </w:p>
    <w:p w:rsidR="00BC2BD3" w:rsidRPr="00BC2BD3" w:rsidRDefault="00BC2BD3" w:rsidP="0095786B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Воспитывать бережное, экономичное отношение к природным ресурсам; </w:t>
      </w:r>
    </w:p>
    <w:p w:rsidR="00BC2BD3" w:rsidRPr="00BC2BD3" w:rsidRDefault="00BC2BD3" w:rsidP="0095786B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Подвести детей к осознанному пониманию ценности природы; </w:t>
      </w:r>
    </w:p>
    <w:p w:rsidR="00BC2BD3" w:rsidRPr="00BC2BD3" w:rsidRDefault="00BC2BD3" w:rsidP="0095786B">
      <w:pPr>
        <w:numPr>
          <w:ilvl w:val="0"/>
          <w:numId w:val="4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правильного поведения в природе.</w:t>
      </w:r>
    </w:p>
    <w:p w:rsidR="00BC2BD3" w:rsidRPr="00BC2BD3" w:rsidRDefault="00BC2BD3" w:rsidP="00BC2BD3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2BD3" w:rsidRPr="008F237F" w:rsidRDefault="00BC2BD3" w:rsidP="001F4F4D">
      <w:pPr>
        <w:pStyle w:val="a3"/>
        <w:spacing w:after="0" w:line="240" w:lineRule="auto"/>
        <w:ind w:left="360"/>
        <w:rPr>
          <w:rFonts w:ascii="Times New Roman" w:eastAsia="Calibri" w:hAnsi="Times New Roman"/>
          <w:b/>
          <w:sz w:val="28"/>
          <w:szCs w:val="28"/>
        </w:rPr>
      </w:pPr>
      <w:r w:rsidRPr="008F237F">
        <w:rPr>
          <w:rFonts w:ascii="Times New Roman" w:eastAsia="Calibri" w:hAnsi="Times New Roman"/>
          <w:b/>
          <w:sz w:val="28"/>
          <w:szCs w:val="28"/>
        </w:rPr>
        <w:t>Принципы и подходы к формированию Программы</w:t>
      </w:r>
    </w:p>
    <w:p w:rsidR="00BC2BD3" w:rsidRPr="00BC2BD3" w:rsidRDefault="00BC2BD3" w:rsidP="0095786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оответствует принципу развивающего образования, целью которого является развитие ребенка; </w:t>
      </w:r>
    </w:p>
    <w:p w:rsidR="00BC2BD3" w:rsidRPr="00BC2BD3" w:rsidRDefault="00BC2BD3" w:rsidP="0095786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>очетает принципы научной обоснованности и практической применимости</w:t>
      </w:r>
    </w:p>
    <w:p w:rsidR="00BC2BD3" w:rsidRPr="00BC2BD3" w:rsidRDefault="00BC2BD3" w:rsidP="0095786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оответствует критериям полноты, необходимости и достаточности (позволяя решать поставленные цели и задачи при использовании разумного «минимума» материала); </w:t>
      </w:r>
    </w:p>
    <w:p w:rsidR="00BC2BD3" w:rsidRPr="00BC2BD3" w:rsidRDefault="00BC2BD3" w:rsidP="0095786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беспечивает единство воспитательных, развивающих и обучающих целей и задач процесса образования детей дошкольного возраста, в ходе реализации которых формируются такие качества, которые являются ключевыми в развитии дошкольников; </w:t>
      </w:r>
    </w:p>
    <w:p w:rsidR="00BC2BD3" w:rsidRPr="00BC2BD3" w:rsidRDefault="00BC2BD3" w:rsidP="0095786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троится с учетом принципа интеграции образовательных областей в соответствии с возрастными возможностями и особенностями детей, спецификой и возможностями образовательных областей; </w:t>
      </w:r>
    </w:p>
    <w:p w:rsidR="00BC2BD3" w:rsidRPr="00BC2BD3" w:rsidRDefault="00BC2BD3" w:rsidP="0095786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редусматривает решение программных образовательных задач в совместной деятельности взрослого и детей и самостоятельной деятельности дошкольников не только в рамках непрерывной организованной образовательной деятельности, но и при проведении режимных моментов в соответствии со спецификой дошкольного образования; </w:t>
      </w:r>
    </w:p>
    <w:p w:rsidR="00BC2BD3" w:rsidRPr="00BC2BD3" w:rsidRDefault="00BC2BD3" w:rsidP="0095786B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>редполагает построение образовательного процесса на адекватных возрасту формах работы с детьми. Основной формой работы с дошкольниками и ведущим видом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их деятельности является игра.</w:t>
      </w:r>
    </w:p>
    <w:p w:rsidR="00BC2BD3" w:rsidRDefault="00BC2BD3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4756C" w:rsidRPr="00BC2BD3" w:rsidRDefault="0044756C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C2BD3" w:rsidRPr="008F237F" w:rsidRDefault="008607BF" w:rsidP="008607BF">
      <w:pPr>
        <w:pStyle w:val="a3"/>
        <w:spacing w:after="0" w:line="240" w:lineRule="auto"/>
        <w:ind w:left="360" w:firstLine="348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Значимые для разработки </w:t>
      </w:r>
      <w:r w:rsidR="00BC2BD3" w:rsidRPr="008F237F">
        <w:rPr>
          <w:rFonts w:ascii="Times New Roman" w:eastAsia="Calibri" w:hAnsi="Times New Roman"/>
          <w:b/>
          <w:sz w:val="28"/>
          <w:szCs w:val="28"/>
        </w:rPr>
        <w:t>характеристики</w:t>
      </w:r>
      <w:r w:rsidR="008F237F" w:rsidRPr="008F237F">
        <w:rPr>
          <w:rFonts w:ascii="Times New Roman" w:hAnsi="Times New Roman"/>
          <w:b/>
          <w:sz w:val="28"/>
          <w:szCs w:val="28"/>
        </w:rPr>
        <w:t xml:space="preserve"> особенностей развития  детей дошкольного возраста (характеристика возрастных особенностей воспитанников)</w:t>
      </w:r>
    </w:p>
    <w:p w:rsidR="00BC2BD3" w:rsidRPr="00BC2BD3" w:rsidRDefault="00BC2BD3" w:rsidP="008F23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Младший возраст - важнейший период в развитии дошкольника. Именно в это время происходит переход малыша к новым отношениям со взрослыми, сверстниками, с окружающим миром. </w:t>
      </w:r>
      <w:r w:rsidR="008F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этом возрасте ребенок может воспринимать предмет без попытки его обследования. Его восприятие приобретает способность более полно отражать окружающую действительность.</w:t>
      </w:r>
    </w:p>
    <w:p w:rsidR="00BC2BD3" w:rsidRPr="00BC2BD3" w:rsidRDefault="00BC2BD3" w:rsidP="008F23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наглядно-действенного к 4-м годам начинает формироваться наглядно-образное мышление. Другими словами, происходит постепенный отрыв действий ребенка от конкретного предмета, перенос ситуации в «как будто».</w:t>
      </w:r>
    </w:p>
    <w:p w:rsidR="008F237F" w:rsidRDefault="00BC2BD3" w:rsidP="00BC2BD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237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 в раннем возрасте, в 3-4 года преобладает воссоздающее воображение. Большое значение в развитии воображения играет опыт и знания ребенка, его кругозор.  Память дошкольника 3-4-х лет непроизвольная, характеризуется образностью. Преобладает узнавание, а не запоминание. Хорошо запоминается только то, что было непосредственно связано с его деятельностью, было интересно и эмоционально окрашено. Тем не менее, то, что запомнилось, сохраняется надолго. </w:t>
      </w:r>
    </w:p>
    <w:p w:rsidR="00BC2BD3" w:rsidRPr="00BC2BD3" w:rsidRDefault="00BC2BD3" w:rsidP="008F23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живо интересуется окружающим, запас его представлений об окружающем непрерывно пополняется. Он внимательно присматривается к действиям и поведению старших и подражает им. Ему свойственны высокая эмоциональность, готовность самостоятельно воспроизводить действия и поступки, одобряемые взрослыми. Он жизнерадостен и активен, его глаза с неиссякаемым любопытством вглядываются в мир, а сердце и ум открыты для добрых дел и поступков.</w:t>
      </w:r>
    </w:p>
    <w:p w:rsidR="00BC2BD3" w:rsidRPr="00BC2BD3" w:rsidRDefault="00BC2BD3" w:rsidP="00BC2BD3">
      <w:p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07BF" w:rsidRDefault="00BC2BD3" w:rsidP="008607BF">
      <w:pPr>
        <w:pStyle w:val="a3"/>
        <w:ind w:left="36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8607B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Целевые ориентиры образовательного процесса </w:t>
      </w:r>
    </w:p>
    <w:p w:rsidR="00BC2BD3" w:rsidRPr="008607BF" w:rsidRDefault="001D64C3" w:rsidP="008607BF">
      <w:pPr>
        <w:pStyle w:val="a3"/>
        <w:ind w:left="360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BC2BD3" w:rsidRPr="00BC2BD3" w:rsidRDefault="00BC2BD3" w:rsidP="00BC2BD3">
      <w:pPr>
        <w:spacing w:after="0"/>
        <w:ind w:firstLine="284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>Ребенок:</w:t>
      </w:r>
    </w:p>
    <w:p w:rsidR="00BC2BD3" w:rsidRPr="00BC2BD3" w:rsidRDefault="00BC2BD3" w:rsidP="0095786B">
      <w:pPr>
        <w:numPr>
          <w:ilvl w:val="1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представления о растительном мире, называет несколько видов растений</w:t>
      </w:r>
    </w:p>
    <w:p w:rsidR="00BC2BD3" w:rsidRPr="00BC2BD3" w:rsidRDefault="00BC2BD3" w:rsidP="0095786B">
      <w:pPr>
        <w:numPr>
          <w:ilvl w:val="1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представления и навыки ухода за комнатными растениями</w:t>
      </w:r>
    </w:p>
    <w:p w:rsidR="00BC2BD3" w:rsidRPr="00BC2BD3" w:rsidRDefault="00BC2BD3" w:rsidP="0095786B">
      <w:pPr>
        <w:numPr>
          <w:ilvl w:val="1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представления о животном мире, называет представителей животного мира.</w:t>
      </w:r>
    </w:p>
    <w:p w:rsidR="00BC2BD3" w:rsidRPr="00BC2BD3" w:rsidRDefault="00BC2BD3" w:rsidP="0095786B">
      <w:pPr>
        <w:numPr>
          <w:ilvl w:val="1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представления о лекарственных растениях, называть 2-3 лекарственных растения, </w:t>
      </w:r>
    </w:p>
    <w:p w:rsidR="00BC2BD3" w:rsidRPr="00BC2BD3" w:rsidRDefault="00BC2BD3" w:rsidP="0095786B">
      <w:pPr>
        <w:numPr>
          <w:ilvl w:val="1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Имеет представления о формах и видах воды, ее свойствах, называет обитателей водоемов </w:t>
      </w:r>
    </w:p>
    <w:p w:rsidR="00BC2BD3" w:rsidRPr="00BC2BD3" w:rsidRDefault="00BC2BD3" w:rsidP="0095786B">
      <w:pPr>
        <w:numPr>
          <w:ilvl w:val="1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представления о правилах поведения в природе</w:t>
      </w:r>
    </w:p>
    <w:p w:rsidR="00BC2BD3" w:rsidRDefault="00BC2BD3" w:rsidP="00BC2BD3">
      <w:pPr>
        <w:numPr>
          <w:ilvl w:val="1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представления о явлениях природы, о их свойствах, значении</w:t>
      </w:r>
      <w:r w:rsidR="004475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756C" w:rsidRPr="008F237F" w:rsidRDefault="0044756C" w:rsidP="0044756C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2BD3" w:rsidRPr="008F237F" w:rsidRDefault="00BC2BD3" w:rsidP="00BC2BD3">
      <w:pPr>
        <w:numPr>
          <w:ilvl w:val="0"/>
          <w:numId w:val="1"/>
        </w:num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Содержательный раздел</w:t>
      </w:r>
    </w:p>
    <w:p w:rsidR="00BC2BD3" w:rsidRPr="008F237F" w:rsidRDefault="00BC2BD3" w:rsidP="00BC2BD3">
      <w:pPr>
        <w:numPr>
          <w:ilvl w:val="1"/>
          <w:numId w:val="1"/>
        </w:numPr>
        <w:spacing w:after="0" w:line="240" w:lineRule="auto"/>
        <w:ind w:firstLine="284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Модель образовательного процесса</w:t>
      </w:r>
    </w:p>
    <w:p w:rsidR="00BC2BD3" w:rsidRPr="008F237F" w:rsidRDefault="00BC2BD3" w:rsidP="008F237F">
      <w:pPr>
        <w:spacing w:after="0" w:line="240" w:lineRule="auto"/>
        <w:ind w:firstLine="64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>Темы занятий реализуются через  различные виды детской деятельности (игровая, коммуникативная, восприятие художественной  литературы и фольклора, изобразительная деятельность,</w:t>
      </w:r>
      <w:r w:rsidR="008F237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трудовая, двигательная,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познавательно-исследовательская  деятельность)</w:t>
      </w:r>
      <w:r w:rsidR="00410F1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F237F" w:rsidRDefault="008F237F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756C" w:rsidRDefault="0044756C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2BD3" w:rsidRPr="008F237F" w:rsidRDefault="001D64C3" w:rsidP="00AF1274">
      <w:pPr>
        <w:pStyle w:val="a3"/>
        <w:spacing w:after="0" w:line="240" w:lineRule="auto"/>
        <w:ind w:left="360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>Учебно-</w:t>
      </w:r>
      <w:r w:rsidR="00ED0B3E">
        <w:rPr>
          <w:rFonts w:ascii="Times New Roman" w:eastAsia="Calibri" w:hAnsi="Times New Roman"/>
          <w:b/>
          <w:sz w:val="28"/>
          <w:szCs w:val="28"/>
          <w:lang w:eastAsia="ru-RU"/>
        </w:rPr>
        <w:t>тематический</w:t>
      </w:r>
      <w:r w:rsidR="00BC2BD3" w:rsidRPr="008F237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план</w:t>
      </w:r>
    </w:p>
    <w:p w:rsidR="00BC2BD3" w:rsidRPr="00BC2BD3" w:rsidRDefault="00BC2BD3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1"/>
        <w:tblW w:w="10864" w:type="dxa"/>
        <w:jc w:val="center"/>
        <w:tblInd w:w="635" w:type="dxa"/>
        <w:tblLook w:val="04A0" w:firstRow="1" w:lastRow="0" w:firstColumn="1" w:lastColumn="0" w:noHBand="0" w:noVBand="1"/>
      </w:tblPr>
      <w:tblGrid>
        <w:gridCol w:w="2875"/>
        <w:gridCol w:w="2654"/>
        <w:gridCol w:w="2268"/>
        <w:gridCol w:w="3067"/>
      </w:tblGrid>
      <w:tr w:rsidR="00BC2BD3" w:rsidRPr="00BC2BD3" w:rsidTr="0044756C">
        <w:trPr>
          <w:jc w:val="center"/>
        </w:trPr>
        <w:tc>
          <w:tcPr>
            <w:tcW w:w="287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Продолжительность занятия</w:t>
            </w:r>
          </w:p>
        </w:tc>
        <w:tc>
          <w:tcPr>
            <w:tcW w:w="2654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Периодичность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 неделю</w:t>
            </w:r>
          </w:p>
        </w:tc>
        <w:tc>
          <w:tcPr>
            <w:tcW w:w="226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занятий в год</w:t>
            </w:r>
          </w:p>
        </w:tc>
        <w:tc>
          <w:tcPr>
            <w:tcW w:w="3067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часов в год</w:t>
            </w:r>
          </w:p>
        </w:tc>
      </w:tr>
      <w:tr w:rsidR="00BC2BD3" w:rsidRPr="00BC2BD3" w:rsidTr="0044756C">
        <w:trPr>
          <w:jc w:val="center"/>
        </w:trPr>
        <w:tc>
          <w:tcPr>
            <w:tcW w:w="287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15 минут</w:t>
            </w:r>
          </w:p>
        </w:tc>
        <w:tc>
          <w:tcPr>
            <w:tcW w:w="2654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067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</w:tr>
    </w:tbl>
    <w:p w:rsidR="00BC2BD3" w:rsidRPr="00BC2BD3" w:rsidRDefault="00BC2BD3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Style w:val="21"/>
        <w:tblW w:w="10953" w:type="dxa"/>
        <w:tblInd w:w="-176" w:type="dxa"/>
        <w:tblLook w:val="04A0" w:firstRow="1" w:lastRow="0" w:firstColumn="1" w:lastColumn="0" w:noHBand="0" w:noVBand="1"/>
      </w:tblPr>
      <w:tblGrid>
        <w:gridCol w:w="561"/>
        <w:gridCol w:w="691"/>
        <w:gridCol w:w="3685"/>
        <w:gridCol w:w="4552"/>
        <w:gridCol w:w="1464"/>
      </w:tblGrid>
      <w:tr w:rsidR="00BC2BD3" w:rsidRPr="00BC2BD3" w:rsidTr="001D64C3">
        <w:trPr>
          <w:cantSplit/>
          <w:trHeight w:val="1134"/>
        </w:trPr>
        <w:tc>
          <w:tcPr>
            <w:tcW w:w="567" w:type="dxa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709" w:type="dxa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занятия</w:t>
            </w:r>
          </w:p>
        </w:tc>
        <w:tc>
          <w:tcPr>
            <w:tcW w:w="1171" w:type="dxa"/>
          </w:tcPr>
          <w:p w:rsidR="001D64C3" w:rsidRDefault="001D64C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Общее количество</w:t>
            </w:r>
          </w:p>
          <w:p w:rsidR="00BC2BD3" w:rsidRPr="00BC2BD3" w:rsidRDefault="001D64C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учебных часов</w:t>
            </w:r>
          </w:p>
          <w:p w:rsidR="00BC2BD3" w:rsidRPr="00BC2BD3" w:rsidRDefault="001D64C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C2BD3" w:rsidRPr="00BC2BD3" w:rsidTr="001D64C3">
        <w:trPr>
          <w:cantSplit/>
          <w:trHeight w:val="309"/>
        </w:trPr>
        <w:tc>
          <w:tcPr>
            <w:tcW w:w="567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трудовая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«Цветы на участке осенью»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0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Коммуникативная, игровая, восприятие художественной литературы и фольклора 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«Осень-припасиха» (Чтение стихов Е.Благинина, беседа «Что растет на грядке?» Заучивание физминутки»  Мы капусту рубим..»Дид.игра «Узнай на вкус»)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255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познавательно-исследовательская, игровая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Что нас лечит от простуды (Рассматривание лекарственных растений, загадывание загадок, наблюдение)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297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19"/>
        </w:trPr>
        <w:tc>
          <w:tcPr>
            <w:tcW w:w="567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двигательная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«Расскажи Хрюшке о комнатных растениях» (Игра «Найди растение»,  физкультминутка «цветы», дидактическая игра «За каким растением спрятался Хрюша?»; экспериментирование: «Что нужно растениям для роста»)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5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Коммуникативная, игровая, изобразительная 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«Осеннее дерево» ( Нетрадиционная техника рисования: кляксография.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Дид.игра «.Найди листок какой покажу)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270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«Домашние животные» (Беседа, дид.игра »Кто что любит», настольная игра «Зверята»)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«Дождик, дождик..( Пальчиковая игра «Дождик»)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двигательная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«Воробьишка» (Подвижная игра «Кто в домике живет?»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Пальчиковая гимнастика «Грачи»;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Речевая игра «Кто же это?»)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двигательная, восприятие художественной литературы и фольклора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«Синичкин праздник – 12 ноября» (Беседа «Угадай, какая птица», наблюдение, использование художественного слова, подв. игра «Лиса и птицы»)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двигательная, восприятие художественной литературы и фольклора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«Дикие звери зимой» (Чтение стихотворений, подв. игра «Зайцы и волк», беседа, «Найди маму»-дид.игра.)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восприятие художественной литературы и фольклора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«Снежинка»(Наблюдение, беседа, чтение познавательных рассказов, экспериментирование: «Знакомство со свойствами снега»)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Ёлочка-зелёная иголочка (Наблюдение, беседа, игра  «Найди по описанию», «Укрась ёлочку»)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«Плыли по небу тучки» (Беседа «Какие бывают облака», наблюдение, использование художественного слова; экспериментирование: «Ветер дует, лодочка плывёт»)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изобразительная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«Снежный хоровод» (Наблюдение, рассматривание картины «Зима», рисование «Снежинки»)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изобразительная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«Зимняя красавица - ель» (составление рассказа-описания о ели с опорой на план</w:t>
            </w:r>
            <w:r w:rsidRPr="00BC2B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игра - имитация «Собери шишки,)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«Наблюдение за снегом и льдом» (Экспериментирование «Вода может литься и брызгать», использование художественного слова. Чтение  рассказа Николаевой « Путешествие капельки»)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восприятие художественной литературы, музыкальная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«Жизнь птиц зимой» (Беседа, игра «Накорми птицу», дид. игра «Улетают – не улетают», прослушивание голосов птиц)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Восприятие  художественной литературы, Коммуникативная, игровая, музыкальная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«Мороз – удивительный художник» (Загадывание загадок, наблюдения на прогулке, использование художественного слова)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трудовая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«Выращиваем лук на окошке» Беседа с элементами труда, экспериментирование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«Дикие животные в лесу зимой» (Беседа о белке, еже, зайце, лисе, медведе,игра «Мы маленькие зайчики», игра «Чья тень»)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«Лаборатория добрых дел»( Опыты с водой, воздухом, игры с мыльными пузырями беседы о добре и зле.)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«Наблюдение за сезонными изменениями» (Использование художественного слова; Подвижные игры: «Хитрая лиса», «Круглый год»-настольная игра)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«К нам весна шагает быстрыми шагами» (Чтение стихотворения “Март”,</w:t>
            </w:r>
            <w:r w:rsidRPr="00BC2B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Весна идёт», д/и «Найди настроение, покажи настроение», экспериментирование: «Взаимодействие воды и снега»)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, 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«Наши четвероногие друзья – собака» (Наблюдение, подвижные игры  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 «Семья»-настольная игра, сравнение кошки и собаки)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, 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«Забота о здоровье» (Игра «Порадуйся солнышку», «Что полезно для здоровья, что вредно», беседа о витаминной пище)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«Первые цветы в природе» Сравнительный рассказ о мать-и-мачехе и одуванчике, загадки, чтение стихов, «Собери цветок из частей»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игровая, изобразительная 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«Божья коровка» Наблюдение за божьей коровкой, аппликация.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Апрель</w:t>
            </w: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«Жучки» Загадывание загадок, «Угадай что за насекомое», лепка «зелёная гусеница»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Познавательно-исследовательская, трудовая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игровая, музыкальная 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«Пернатые гости»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(Беседа, изготовление скворечников, наблюдение за птицами на участке детского сада, рассматривание иллюстраций (разные виды гнезд, появление птенцов и т. д.),»Узнай по голосу какая птичка»-игра. Аппликация «Птицы на кормушке»)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«Волшебница весна» (Беседа, художественное слово, аппликация из ткани «Полянка цветов»)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«Солнышко на травке» (Чтение стихов, продуктивная деятельность-ромашка экспериментирование «Тепло – холодно»)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«Что такое облака, дождь, гроза?» (Наблюдение,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рассматривание иллюстраций,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чтение)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Двигательная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«Песочные фантазии» (Пальчиковая гимнастика , игры с песком,. экспериментирование: «почему песок сыплется»)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Двигательная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Экологическая тропа (Экскурсия, рассматривание обитателей тропы, чтение стиха «Берегите природу».подв.игра «Раз.два,три к дереву беги»)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jc w:val="center"/>
              <w:rPr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2BD3" w:rsidRPr="00BC2BD3" w:rsidTr="001D64C3">
        <w:trPr>
          <w:cantSplit/>
          <w:trHeight w:val="334"/>
        </w:trPr>
        <w:tc>
          <w:tcPr>
            <w:tcW w:w="567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4678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BD3" w:rsidRPr="00BC2BD3" w:rsidTr="001D64C3">
        <w:trPr>
          <w:cantSplit/>
          <w:trHeight w:val="334"/>
        </w:trPr>
        <w:tc>
          <w:tcPr>
            <w:tcW w:w="9782" w:type="dxa"/>
            <w:gridSpan w:val="4"/>
          </w:tcPr>
          <w:p w:rsidR="00BC2BD3" w:rsidRPr="00BC2BD3" w:rsidRDefault="00BC2BD3" w:rsidP="00BC2BD3">
            <w:pPr>
              <w:contextualSpacing/>
              <w:jc w:val="right"/>
              <w:textAlignment w:val="baseline"/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ИТОГО</w:t>
            </w:r>
          </w:p>
        </w:tc>
        <w:tc>
          <w:tcPr>
            <w:tcW w:w="1171" w:type="dxa"/>
          </w:tcPr>
          <w:p w:rsidR="00BC2BD3" w:rsidRPr="00BC2BD3" w:rsidRDefault="00BC2BD3" w:rsidP="00BC2BD3">
            <w:pPr>
              <w:contextualSpacing/>
              <w:textAlignment w:val="baseline"/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b/>
                <w:kern w:val="24"/>
                <w:sz w:val="24"/>
                <w:szCs w:val="24"/>
              </w:rPr>
              <w:t>36 ч</w:t>
            </w:r>
          </w:p>
        </w:tc>
      </w:tr>
    </w:tbl>
    <w:p w:rsidR="00BC2BD3" w:rsidRDefault="00BC2BD3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64C3" w:rsidRDefault="001D64C3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64C3" w:rsidRDefault="001D64C3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64C3" w:rsidRDefault="001D64C3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64C3" w:rsidRDefault="001D64C3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64C3" w:rsidRPr="00BC2BD3" w:rsidRDefault="001D64C3" w:rsidP="00BC2B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C2BD3" w:rsidRPr="008F237F" w:rsidRDefault="00ED0B3E" w:rsidP="00AF1274">
      <w:pPr>
        <w:pStyle w:val="a3"/>
        <w:ind w:left="360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>Учебно-календарный</w:t>
      </w:r>
      <w:r w:rsidR="00BC2BD3" w:rsidRPr="008F237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план</w:t>
      </w:r>
    </w:p>
    <w:tbl>
      <w:tblPr>
        <w:tblStyle w:val="21"/>
        <w:tblW w:w="10739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59"/>
        <w:gridCol w:w="615"/>
        <w:gridCol w:w="2512"/>
        <w:gridCol w:w="3119"/>
        <w:gridCol w:w="3934"/>
      </w:tblGrid>
      <w:tr w:rsidR="00BC2BD3" w:rsidRPr="00BC2BD3" w:rsidTr="00FC0ADF">
        <w:trPr>
          <w:cantSplit/>
          <w:trHeight w:val="1134"/>
        </w:trPr>
        <w:tc>
          <w:tcPr>
            <w:tcW w:w="559" w:type="dxa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615" w:type="dxa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Неделя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занятия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занятия</w:t>
            </w:r>
          </w:p>
        </w:tc>
      </w:tr>
      <w:tr w:rsidR="00BC2BD3" w:rsidRPr="00BC2BD3" w:rsidTr="00FC0ADF">
        <w:trPr>
          <w:cantSplit/>
          <w:trHeight w:val="309"/>
        </w:trPr>
        <w:tc>
          <w:tcPr>
            <w:tcW w:w="559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трудовая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«Цветы на участке осенью»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 Закрепить знания детей о осенних садовых цветах: отличие по внешнему виду. Уточнить представления детей о садовых работах осенью. Активизировать словарь </w:t>
            </w:r>
          </w:p>
        </w:tc>
      </w:tr>
      <w:tr w:rsidR="00BC2BD3" w:rsidRPr="00BC2BD3" w:rsidTr="00FC0ADF">
        <w:trPr>
          <w:cantSplit/>
          <w:trHeight w:val="330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Коммуникативная, игровая, восприятие художественной литературы и фольклора 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«Осень-припасиха» (Чтение стихов Е.Благинина, беседа «Что растет на грядке?» Заучивание физминутки»  Мы капусту рубим..»Дид.игра «Узнай на вкус»)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об овощах и фруктах. Уточнить знания детей об уходе за овощами. Воспитывать трудолюбие. </w:t>
            </w:r>
          </w:p>
        </w:tc>
      </w:tr>
      <w:tr w:rsidR="00BC2BD3" w:rsidRPr="00BC2BD3" w:rsidTr="00FC0ADF">
        <w:trPr>
          <w:cantSplit/>
          <w:trHeight w:val="255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познавательно-исследовательская, игровая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Что нас лечит от простуды (Рассматривание лекарственных растений, загадывание загадок, наблюдение)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знания детей лекарственных травах, пользе лука и чеснока Развить познавательную активность. </w:t>
            </w:r>
          </w:p>
        </w:tc>
      </w:tr>
      <w:tr w:rsidR="008F237F" w:rsidRPr="00BC2BD3" w:rsidTr="00FC0ADF">
        <w:trPr>
          <w:cantSplit/>
          <w:trHeight w:val="255"/>
        </w:trPr>
        <w:tc>
          <w:tcPr>
            <w:tcW w:w="559" w:type="dxa"/>
            <w:vMerge/>
            <w:textDirection w:val="btLr"/>
          </w:tcPr>
          <w:p w:rsidR="008F237F" w:rsidRPr="00BC2BD3" w:rsidRDefault="008F237F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8F237F" w:rsidRPr="00BC2BD3" w:rsidRDefault="008F237F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65" w:type="dxa"/>
            <w:gridSpan w:val="3"/>
          </w:tcPr>
          <w:p w:rsidR="008F237F" w:rsidRPr="00BC2BD3" w:rsidRDefault="008F237F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</w:tr>
      <w:tr w:rsidR="00BC2BD3" w:rsidRPr="00BC2BD3" w:rsidTr="00FC0ADF">
        <w:trPr>
          <w:cantSplit/>
          <w:trHeight w:val="319"/>
        </w:trPr>
        <w:tc>
          <w:tcPr>
            <w:tcW w:w="559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октябрь</w:t>
            </w: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двигательная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«Расскажи Хрюшке о комнатных растениях» (Игра «Найди растение»,  физкультминутка «цветы», дидактическая игра «За каким растением спрятался Хрюша?»; экспериментирование: «Что нужно растениям для роста»)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Уточнить представления детей о растениях в группе, о необходимых для них условиях жизни. Познакомить с новыми растениями. Научить узнавать и называть части растения (корень, стебель, лист, цветок </w:t>
            </w:r>
          </w:p>
        </w:tc>
      </w:tr>
      <w:tr w:rsidR="00BC2BD3" w:rsidRPr="00BC2BD3" w:rsidTr="00FC0ADF">
        <w:trPr>
          <w:cantSplit/>
          <w:trHeight w:val="335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Коммуникативная, игровая, изобразительная 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«Осеннее дерево» ( Нетрадиционная техника рисования: кляксография.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Дид.игра «.Найди листок какой покажу)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Формировать умения детей наблюдать явления природы, анализировать и делать выводы о некоторых взаимосвязях и закономерностях.</w:t>
            </w:r>
          </w:p>
        </w:tc>
      </w:tr>
      <w:tr w:rsidR="00BC2BD3" w:rsidRPr="00BC2BD3" w:rsidTr="00FC0ADF">
        <w:trPr>
          <w:cantSplit/>
          <w:trHeight w:val="270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«Домашние животные» (Беседа, дид.игра »Кто что любит», настольная игра «Зверята»)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обобщенные представления о домашних животных: как за ними надо ухаживать, какую пользу приносят, какие условия нужны для жизни.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3119" w:type="dxa"/>
          </w:tcPr>
          <w:p w:rsidR="00FC0ADF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«Дождик, дождик..</w:t>
            </w:r>
          </w:p>
          <w:p w:rsidR="00BC2BD3" w:rsidRPr="00BC2BD3" w:rsidRDefault="00FC0ADF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2BD3" w:rsidRPr="00BC2BD3">
              <w:rPr>
                <w:rFonts w:ascii="Times New Roman" w:hAnsi="Times New Roman" w:cs="Times New Roman"/>
                <w:sz w:val="24"/>
                <w:szCs w:val="24"/>
              </w:rPr>
              <w:t>Пальчиковая игра «Дождик»)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способности детей наблюдать сезонные явления и их изменения. Формировать умения выделять характерные признаки осеннего и летнего дождя. 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Ноябрь</w:t>
            </w: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двигательная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«Воробьишка» (Подвижная игра «Кто в домике живет?»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Пальчиковая гимнастика «Грачи»;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Речевая игра «Кто же это?»)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Знакомить детей с зимующими птицами: воробьи. (Уточнить с детьми, как изменения в природе повлияли на жизнь воробья). Развивать интерес к наблюдениям за птицами.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двигательная, восприятие художественной литературы и фольклора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«Синичкин праздник – 12 ноября» (Беседа «Угадай, какая птица», наблюдение, использование художественного слова, подв. игра «Лиса и птицы»)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желание по-доброму относиться к живой природе. Учить организовывать самостоятельно подкормку птиц регулярно.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двигательная, восприятие художественной литературы и фольклора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«Дикие звери зимой» (Чтение стихотворений, подв. игра «Зайцы и волк», беседа, «Найди маму»-дид.игра.)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знания о лесных обитателях. Развивать у детей представления о последовательности событий в жизни лесных зверей.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восприятие художественной литературы и фольклора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«Снежинка»(Наблюдение, беседа, чтение познавательных рассказов, экспериментирование: «Знакомство со свойствами снега»)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способности наблюдать сезонные явления и их изменения, внимания и памяти, видеть красоту природы. 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Ёлочка-зелёная иголочка (Наблюдение, беседа, игра  «Найди по описанию», «Укрась ёлочку»)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Знакомить детей с понятием, что в шишках находятся семена хвойных деревьев. Формировать умение детей различать еловую и сосновую шишку.  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«Плыли по небу тучки» (Беседа «Какие бывают облака», наблюдение, использование художественного слова; экспериментирование: «Ветер дует, лодочка плывёт»)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представления детей о явлениях неживой природы: рассказать детям, какие бываю облака. Развитие наблюдательности.  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изобразительная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«Снежный хоровод» (Наблюдение, рассматривание картины «Зима», рисование «Снежинки»)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Продолжать учить детей наблюдать явления природы: снегопад и видеть красоту окружающего мира.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изобразительная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«Зимняя красавица - ель» (составление рассказа-описания о ели с опорой на план</w:t>
            </w:r>
            <w:r w:rsidRPr="00BC2B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игра - имитация «Собери шишки,)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Приобщить к желанию наслаждаться запахом хвойного дерева. Способствовать развитию умения называть характерные особенности строения ели, 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Январь</w:t>
            </w: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восприятие художественной литературы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«Наблюдение за снегом и льдом» (Экспериментирование «Вода может литься и брызгать», использование художественного слова. Чтение  рассказа Николаевой « Путешествие капельки»)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Формировать реалистическое понимание неживой при роды; закреплять знания о том, что вода может быть в твердом состоянии (снег, лед).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восприятие художественной литературы, музыкальная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«Жизнь птиц зимой» (Беседа, игра «Накорми птицу», дид. игра «Улетают – не улетают», прослушивание голосов птиц)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Учить детей рассматривать птиц, различать их по размеру, окраске оперения, издаваемым звукам. Познакомить с их названиями.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Восприятие  художественной литературы, Коммуникативная, игровая, музыкальная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«Мороз – удивительный художник» (Загадывание загадок, наблюдения на прогулке, использование художественного слова)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Вызывать у детей интерес к зимним явлениям природы. Развивать зрительную наблюдательность, способность замечать необычное в окружающем мире и желание отразить увиденное в своем творчестве. Развивать воображение и творчество.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трудовая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«Выращиваем лук на окошке» Беседа с элементами труда, экспериментирование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Вызывать интерес к выращиванию огорода на окошке, желание наблюдать за изменениями в луковицах. Учить создавать ситуацию опыта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Февраль</w:t>
            </w: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Коммуникативная, игровая, восприятие художественной литературы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«Дикие животные в лесу зимой» (Беседа о белке, еже, зайце, лисе, медведе,игра «Мы маленькие зайчики», игра «Чья тень»)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Способствовать: обогащению и углублению знаний детей о диких зверях в зимний период, развитию умения устанавливать связи между зимними условиями и особенностями поведения зверей.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«Лаборатория добрых дел»( Опыты с водой, воздухом, игры с мыльными пузырями беседы о добре и зле.)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Формировать понятие о доброте, привычку совершать добрые поступки; воспитывать интерес к экспериментальной деятельности; анализировать явления, делать выводы; развивать познавательный интерес, логическое мышление, речь детей; вызвать чувство радости у детей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«Наблюдение за сезонными изменениями» (Использование художественного слова; Подвижные игры: «Хитрая лиса», «Круглый год»-настольная игра)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формировать представления об изменениях в природе;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 учить различать характерные приметы конца зимы (первая капель);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закреплять умение воспринимать поэтическое описание зимы.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«К нам весна шагает быстрыми шагами» (Чтение стихотворения “Март”,</w:t>
            </w:r>
            <w:r w:rsidRPr="00BC2B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Весна идёт», д/и «Найди настроение, покажи настроение», экспериментирование: «Взаимодействие воды и снега»)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Продолжать учить запоминать названия весенних месяцев; дать представления об изменениях, происходящих ранней весной в природе. Развивать навыки элементарной исследовательской деятельности, логическое мышление.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март</w:t>
            </w: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, игровая, восприятие художественной литературы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«Наши четвероногие друзья – собака» (Наблюдение, подвижные игры  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 «Семья»-настольная игра, сравнение кошки и собаки)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Формировать у детей представления о том, что собака умное домашнее животное, предана человеку, её можно дрессировать и использовать на разных полезных службах.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, игровая, восприятие художественной литературы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«Забота о здоровье» (Игра «Порадуйся солнышку», «Что полезно для здоровья, что вредно», беседа о витаминной пище)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воспитанию у детей бережного отношения к своему здоровью; формировать представления о том, что в весеннее время особенно полезны витаминная пища (зеленый лук и др.) и солнце; 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«Первые цветы в природе» Сравнительный рассказ о мать-и-мачехе и одуванчике, загадки, чтение стихов, «Собери цветок из частей»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Побуждать детей радоваться первым весенним цветам, продолжать знакомить их с названиями, с особенностями строения.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игровая, изобразительная 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«Божья коровка» Наблюдение за божьей коровкой, аппликация.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Учить детей внимательно относиться к окружающему миру. Воспитывать интерес к природным явлениям, уточнить представления о внешних особенностях жучка.</w:t>
            </w:r>
          </w:p>
        </w:tc>
      </w:tr>
      <w:tr w:rsidR="006015E8" w:rsidRPr="00BC2BD3" w:rsidTr="00FC0ADF">
        <w:trPr>
          <w:gridAfter w:val="4"/>
          <w:wAfter w:w="10180" w:type="dxa"/>
          <w:cantSplit/>
          <w:trHeight w:val="334"/>
        </w:trPr>
        <w:tc>
          <w:tcPr>
            <w:tcW w:w="559" w:type="dxa"/>
            <w:vMerge w:val="restart"/>
            <w:textDirection w:val="btLr"/>
          </w:tcPr>
          <w:p w:rsidR="006015E8" w:rsidRPr="00BC2BD3" w:rsidRDefault="006015E8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Апрель</w:t>
            </w:r>
          </w:p>
        </w:tc>
      </w:tr>
      <w:tr w:rsidR="006015E8" w:rsidRPr="00BC2BD3" w:rsidTr="00FC0ADF">
        <w:trPr>
          <w:gridAfter w:val="4"/>
          <w:wAfter w:w="10180" w:type="dxa"/>
          <w:cantSplit/>
          <w:trHeight w:val="334"/>
        </w:trPr>
        <w:tc>
          <w:tcPr>
            <w:tcW w:w="559" w:type="dxa"/>
            <w:vMerge/>
            <w:textDirection w:val="btLr"/>
          </w:tcPr>
          <w:p w:rsidR="006015E8" w:rsidRPr="00BC2BD3" w:rsidRDefault="006015E8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игровая, восприятие художественной литературы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«Волшебница весна» (Беседа, художественное слово, аппликация из ткани «Полянка цветов»)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Закрепить представления детей о весне, о характерных особенностях данного времени года. Обратить внимание детей на первые признаки весны</w:t>
            </w:r>
            <w:r w:rsidRPr="00BC2B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Развивать у детей интерес к живой природе, эмоциональную отзывчивость.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«Солнышко на травке» (Чтение стихов, продуктивная деятельность-ромашка экспериментирование «Тепло – холодно»)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Уточнить знания детьми цветка, умение найти его по листьям, форме соцветия, формировать у детей интерес к работе с краской. Продолжать вызывать у детей интерес к живым цветам.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 w:val="restart"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Коммуникативная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«Что такое облака, дождь, гроза?» (Наблюдение,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рассматривание иллюстраций,</w:t>
            </w:r>
            <w:r w:rsidRPr="00BC2BD3">
              <w:rPr>
                <w:rFonts w:ascii="Times New Roman" w:hAnsi="Times New Roman" w:cs="Times New Roman"/>
                <w:sz w:val="24"/>
                <w:szCs w:val="24"/>
              </w:rPr>
              <w:br/>
              <w:t>чтение)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Дать понятие об испарении воды, образовании облаков, электрических разрядах в доступной форме. Познакомить детей с правилами поведения во время грозы.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Двигательная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«Песочные фантазии» (Пальчиковая гимнастика , игры с песком,. экспериментирование: «почему песок сыплется»)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Расширять кругозор детей: . Закрепить знания о свойствах песка. Развивать образное и логическое мышление. Развивать тактильную чувствительность и мелкую моторику рук. Обогащать эмоциональную сферу детей</w:t>
            </w:r>
          </w:p>
        </w:tc>
      </w:tr>
      <w:tr w:rsidR="00BC2BD3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12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Познавательно-исследовательская</w:t>
            </w:r>
          </w:p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Двигательная </w:t>
            </w:r>
          </w:p>
          <w:p w:rsidR="00BC2BD3" w:rsidRPr="00BC2BD3" w:rsidRDefault="00BC2BD3" w:rsidP="00BC2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Игровая</w:t>
            </w:r>
          </w:p>
        </w:tc>
        <w:tc>
          <w:tcPr>
            <w:tcW w:w="3119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Экологическая тропа (Экскурсия, рассматривание обитателей тропы, чтение стиха «Берегите природу».подв.игра «Раз.два,три к дереву беги»)</w:t>
            </w:r>
          </w:p>
        </w:tc>
        <w:tc>
          <w:tcPr>
            <w:tcW w:w="3934" w:type="dxa"/>
          </w:tcPr>
          <w:p w:rsidR="00BC2BD3" w:rsidRPr="00BC2BD3" w:rsidRDefault="00BC2BD3" w:rsidP="00BC2BD3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Развивать умение наблюдать,</w:t>
            </w:r>
          </w:p>
        </w:tc>
      </w:tr>
      <w:tr w:rsidR="008F237F" w:rsidRPr="00BC2BD3" w:rsidTr="00FC0ADF">
        <w:trPr>
          <w:cantSplit/>
          <w:trHeight w:val="334"/>
        </w:trPr>
        <w:tc>
          <w:tcPr>
            <w:tcW w:w="559" w:type="dxa"/>
            <w:vMerge/>
            <w:textDirection w:val="btLr"/>
          </w:tcPr>
          <w:p w:rsidR="008F237F" w:rsidRPr="00BC2BD3" w:rsidRDefault="008F237F" w:rsidP="00BC2BD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:rsidR="008F237F" w:rsidRPr="00BC2BD3" w:rsidRDefault="008F237F" w:rsidP="00BC2BD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65" w:type="dxa"/>
            <w:gridSpan w:val="3"/>
          </w:tcPr>
          <w:p w:rsidR="008F237F" w:rsidRPr="00BC2BD3" w:rsidRDefault="008F237F" w:rsidP="00BC2BD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</w:t>
            </w:r>
          </w:p>
        </w:tc>
      </w:tr>
    </w:tbl>
    <w:p w:rsidR="00BC2BD3" w:rsidRPr="00BC2BD3" w:rsidRDefault="00BC2BD3" w:rsidP="00BC2BD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BD3" w:rsidRPr="00BC2BD3" w:rsidRDefault="00AF1274" w:rsidP="00BC2BD3">
      <w:pPr>
        <w:spacing w:after="0" w:line="240" w:lineRule="auto"/>
        <w:contextualSpacing/>
        <w:mirrorIndents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BC2BD3" w:rsidRPr="00BC2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.Работа с родителями</w:t>
      </w:r>
    </w:p>
    <w:p w:rsidR="00BC2BD3" w:rsidRPr="00BC2BD3" w:rsidRDefault="00BC2BD3" w:rsidP="00BC2BD3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Экологическое воспитание может успешно осуществляться лишь при условии тесного контакта педагогов дошкольного учреждения с семьёй. Свои самые первые уроки жизни ребёнок получает именно в семье, поэтому важно с первых дней посещения ребёнком ДОУ наладить контакт с родителями, чтобы и в семье, а не только в детском саду, для ребёнка были созданы благоприятные условия для общения с музыкой.</w:t>
      </w:r>
    </w:p>
    <w:p w:rsidR="00BC2BD3" w:rsidRPr="00BC2BD3" w:rsidRDefault="00BC2BD3" w:rsidP="00BC2BD3">
      <w:pPr>
        <w:spacing w:after="0" w:line="240" w:lineRule="auto"/>
        <w:ind w:firstLine="70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соответствии с требованиями ФГОС</w:t>
      </w:r>
      <w:r w:rsidR="00410F1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ДО</w:t>
      </w:r>
      <w:r w:rsidRPr="00BC2B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, родители становятся непосредственными участниками образовательного процесса в </w:t>
      </w:r>
      <w:r w:rsidR="008F237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МБ</w:t>
      </w:r>
      <w:r w:rsidRPr="00BC2BD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ДОУ, поэтому вопрос о совместной деятельности детского сада и семьи по  экологическому  воспитанию детей – особенно актуален в наши дни.</w:t>
      </w:r>
    </w:p>
    <w:p w:rsidR="00BC2BD3" w:rsidRPr="00BC2BD3" w:rsidRDefault="00BC2BD3" w:rsidP="00BC2BD3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Предполагается использование следующих форм работы: анкетирование, проведение семинаров, совместных консультаций.</w:t>
      </w:r>
    </w:p>
    <w:p w:rsidR="00BC2BD3" w:rsidRDefault="00BC2BD3" w:rsidP="00BC2B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64C3" w:rsidRDefault="001D64C3" w:rsidP="00BC2B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1D64C3" w:rsidRPr="00BC2BD3" w:rsidRDefault="001D64C3" w:rsidP="00BC2BD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BC2BD3" w:rsidRPr="00BC2BD3" w:rsidRDefault="00BC2BD3" w:rsidP="00BC2BD3">
      <w:pPr>
        <w:numPr>
          <w:ilvl w:val="0"/>
          <w:numId w:val="1"/>
        </w:numPr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Организационный раздел</w:t>
      </w:r>
    </w:p>
    <w:p w:rsidR="008F237F" w:rsidRDefault="00BC2BD3" w:rsidP="00BC2BD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Программа ориентирована на детей младшего дошкольного возраста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>3-4 лет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предполагает проведение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одного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занятия в неделю во в</w:t>
      </w:r>
      <w:r w:rsidR="00074E2A">
        <w:rPr>
          <w:rFonts w:ascii="Times New Roman" w:eastAsia="Calibri" w:hAnsi="Times New Roman" w:cs="Times New Roman"/>
          <w:sz w:val="28"/>
          <w:szCs w:val="28"/>
          <w:lang w:eastAsia="ru-RU"/>
        </w:rPr>
        <w:t>торой половине дня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>. Продолжительность занятия 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второй группе раннего возраста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–</w:t>
      </w: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15 минут. В процессе обучения используются игровые технологии, личностный ориентированный подход, здоровьесберегающие технологии.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BC2BD3" w:rsidRPr="00BC2BD3" w:rsidRDefault="00BC2BD3" w:rsidP="00BC2BD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BC2BD3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Срок реализации Программы – 1 год.</w:t>
      </w:r>
    </w:p>
    <w:p w:rsidR="00BC2BD3" w:rsidRPr="00BC2BD3" w:rsidRDefault="00BC2BD3" w:rsidP="00BC2BD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C2BD3" w:rsidRPr="00BC2BD3" w:rsidRDefault="00BC2BD3" w:rsidP="00BC2BD3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sz w:val="28"/>
          <w:szCs w:val="28"/>
          <w:lang w:eastAsia="ru-RU"/>
        </w:rPr>
        <w:t>В программе используются различные методы и приемы:</w:t>
      </w:r>
    </w:p>
    <w:p w:rsidR="00BC2BD3" w:rsidRPr="00BC2BD3" w:rsidRDefault="00BC2BD3" w:rsidP="00BC2BD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C2BD3" w:rsidRPr="00BC2BD3" w:rsidRDefault="00BC2BD3" w:rsidP="00BC2BD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Наглядные методы:</w:t>
      </w: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экскурсии, целевые прогулки;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наблюдения;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 сказок (педагогом, детьми);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рассматривание книжных иллюстраций, репродукций;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дидактических игр;</w:t>
      </w:r>
    </w:p>
    <w:p w:rsidR="00BC2BD3" w:rsidRPr="00BC2BD3" w:rsidRDefault="00BC2BD3" w:rsidP="00BC2BD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C2BD3" w:rsidRPr="00BC2BD3" w:rsidRDefault="00BC2BD3" w:rsidP="00BC2BD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Словесные методы:</w:t>
      </w: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 литературных произведений;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беседы с элементами диалога, обобщающие рассказы воспитателя.</w:t>
      </w:r>
    </w:p>
    <w:p w:rsidR="00BC2BD3" w:rsidRPr="00BC2BD3" w:rsidRDefault="00BC2BD3" w:rsidP="00BC2BD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C2BD3" w:rsidRPr="00BC2BD3" w:rsidRDefault="00BC2BD3" w:rsidP="00BC2BD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Игровые методы</w:t>
      </w:r>
      <w:r w:rsidRPr="00BC2B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разнообразных игр (малоподвижных, сюжетно – ролевых, дидактических, игр - драматизаций и др.);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загадывание загадок;</w:t>
      </w:r>
    </w:p>
    <w:p w:rsidR="00BC2BD3" w:rsidRPr="00BC2BD3" w:rsidRDefault="00BC2BD3" w:rsidP="00BC2BD3">
      <w:pPr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BC2BD3" w:rsidRPr="00BC2BD3" w:rsidRDefault="00BC2BD3" w:rsidP="00BC2BD3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Практические методы</w:t>
      </w:r>
      <w:r w:rsidRPr="00BC2B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продуктивной деятельности детей;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гербария растений, плодов;</w:t>
      </w:r>
    </w:p>
    <w:p w:rsidR="00BC2BD3" w:rsidRPr="00BC2BD3" w:rsidRDefault="00BC2BD3" w:rsidP="0095786B">
      <w:pPr>
        <w:numPr>
          <w:ilvl w:val="0"/>
          <w:numId w:val="5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изготовление с детьми наглядных пособий.</w:t>
      </w:r>
    </w:p>
    <w:p w:rsidR="00BC2BD3" w:rsidRPr="00BC2BD3" w:rsidRDefault="00BC2BD3" w:rsidP="00BC2BD3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2BD3" w:rsidRPr="00FC0ADF" w:rsidRDefault="00BC2BD3" w:rsidP="00FC0ADF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Расписание занятий</w:t>
      </w:r>
    </w:p>
    <w:p w:rsidR="00BC2BD3" w:rsidRPr="00BC2BD3" w:rsidRDefault="00BC2BD3" w:rsidP="00BC2BD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4503"/>
        <w:gridCol w:w="3969"/>
      </w:tblGrid>
      <w:tr w:rsidR="00BC2BD3" w:rsidRPr="00BC2BD3" w:rsidTr="00BC2BD3">
        <w:trPr>
          <w:jc w:val="center"/>
        </w:trPr>
        <w:tc>
          <w:tcPr>
            <w:tcW w:w="45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День недели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Время проведения</w:t>
            </w:r>
          </w:p>
        </w:tc>
      </w:tr>
      <w:tr w:rsidR="00BC2BD3" w:rsidRPr="00BC2BD3" w:rsidTr="00BC2BD3">
        <w:trPr>
          <w:jc w:val="center"/>
        </w:trPr>
        <w:tc>
          <w:tcPr>
            <w:tcW w:w="45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16.00-16.15</w:t>
            </w:r>
          </w:p>
        </w:tc>
      </w:tr>
    </w:tbl>
    <w:p w:rsidR="00BC2BD3" w:rsidRPr="00BC2BD3" w:rsidRDefault="00BC2BD3" w:rsidP="00BC2B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2BD3" w:rsidRPr="00BC2BD3" w:rsidRDefault="00BC2BD3" w:rsidP="00BC2B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2BD3" w:rsidRPr="00BC2BD3" w:rsidRDefault="00BC2BD3" w:rsidP="00BC2BD3">
      <w:pPr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3.2.Материально-техническое обеспечение</w:t>
      </w:r>
    </w:p>
    <w:p w:rsidR="00BC2BD3" w:rsidRPr="00BC2BD3" w:rsidRDefault="00BC2BD3" w:rsidP="00BC2B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34"/>
        <w:gridCol w:w="5103"/>
        <w:gridCol w:w="3969"/>
      </w:tblGrid>
      <w:tr w:rsidR="00BC2BD3" w:rsidRPr="00BC2BD3" w:rsidTr="00BC2BD3">
        <w:tc>
          <w:tcPr>
            <w:tcW w:w="534" w:type="dxa"/>
          </w:tcPr>
          <w:p w:rsidR="00BC2BD3" w:rsidRPr="00BC2BD3" w:rsidRDefault="00BC2BD3" w:rsidP="00BC2BD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Проектор 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Уголок природы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Центр экспериментирования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Стихи, рассказы, загадки  о природе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3-4книги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Звукозапись голосов птиц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1-2 диска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Картинки «Домашние животные»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10-15 шт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Картинки «Дикие животные»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10-15 шт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Картинки «Времена года»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10-15 шт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Картинки «Фрукты»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10-15 шт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Картинки «Овощи»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10-15 шт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Картинки «Ягоды»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10-15 шт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Картинки «Птицы»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10-15 шт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Картинки «Животные и их детеныши»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10-15 шт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Картинки «Лекарственные растения»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10-15 шт</w:t>
            </w:r>
          </w:p>
        </w:tc>
      </w:tr>
      <w:tr w:rsidR="00BC2BD3" w:rsidRPr="00BC2BD3" w:rsidTr="00BC2BD3">
        <w:tc>
          <w:tcPr>
            <w:tcW w:w="534" w:type="dxa"/>
          </w:tcPr>
          <w:p w:rsidR="00BC2BD3" w:rsidRPr="00BC2BD3" w:rsidRDefault="00BC2BD3" w:rsidP="0095786B">
            <w:pPr>
              <w:numPr>
                <w:ilvl w:val="0"/>
                <w:numId w:val="2"/>
              </w:numPr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03" w:type="dxa"/>
          </w:tcPr>
          <w:p w:rsidR="00BC2BD3" w:rsidRPr="00BC2BD3" w:rsidRDefault="00BC2BD3" w:rsidP="00BC2BD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Дидактические игры по экологии</w:t>
            </w:r>
          </w:p>
        </w:tc>
        <w:tc>
          <w:tcPr>
            <w:tcW w:w="3969" w:type="dxa"/>
          </w:tcPr>
          <w:p w:rsidR="00BC2BD3" w:rsidRPr="00BC2BD3" w:rsidRDefault="00BC2BD3" w:rsidP="00BC2BD3">
            <w:pPr>
              <w:jc w:val="center"/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3-4 шт</w:t>
            </w:r>
          </w:p>
        </w:tc>
      </w:tr>
    </w:tbl>
    <w:p w:rsidR="00410F18" w:rsidRDefault="00410F18" w:rsidP="00BC2B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C2BD3" w:rsidRPr="00BC2BD3" w:rsidRDefault="00BC2BD3" w:rsidP="00BC2BD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C2BD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3.3. Литература</w:t>
      </w:r>
    </w:p>
    <w:p w:rsidR="00BC2BD3" w:rsidRPr="00BC2BD3" w:rsidRDefault="00BC2BD3" w:rsidP="00BC2BD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2BD3" w:rsidRPr="00BC2BD3" w:rsidRDefault="00BC2BD3" w:rsidP="0095786B">
      <w:pPr>
        <w:numPr>
          <w:ilvl w:val="0"/>
          <w:numId w:val="6"/>
        </w:numPr>
        <w:tabs>
          <w:tab w:val="left" w:pos="0"/>
        </w:tabs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Николаева С.Н. Юный эколог: Программа экологического воспитания дошкольников / С.Н. Николаева – М.: Мозаика-Синтез, 2002. </w:t>
      </w:r>
    </w:p>
    <w:p w:rsidR="00BC2BD3" w:rsidRPr="00BC2BD3" w:rsidRDefault="00BC2BD3" w:rsidP="0095786B">
      <w:pPr>
        <w:numPr>
          <w:ilvl w:val="0"/>
          <w:numId w:val="6"/>
        </w:numPr>
        <w:tabs>
          <w:tab w:val="left" w:pos="0"/>
        </w:tabs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Экологическое воспитание дошкольников: Пособие для специалистов дошкольного воспитания / Автор составитель Николаева С.Н. - М.: ООО «Фирма «Издательство АСТ» - 1998. </w:t>
      </w:r>
    </w:p>
    <w:p w:rsidR="00BC2BD3" w:rsidRPr="00BC2BD3" w:rsidRDefault="00BC2BD3" w:rsidP="0095786B">
      <w:pPr>
        <w:numPr>
          <w:ilvl w:val="0"/>
          <w:numId w:val="6"/>
        </w:numPr>
        <w:tabs>
          <w:tab w:val="left" w:pos="0"/>
        </w:tabs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Николаева С.Н. Методика экологического воспитания в детском саду: Работа с детьми средних и старших групп детского сада: Книга для воспитателей детского сада / С.Н. Николаева.- М.: Просвещение – 2007 </w:t>
      </w:r>
    </w:p>
    <w:p w:rsidR="00BC2BD3" w:rsidRPr="00BC2BD3" w:rsidRDefault="00BC2BD3" w:rsidP="0095786B">
      <w:pPr>
        <w:numPr>
          <w:ilvl w:val="0"/>
          <w:numId w:val="6"/>
        </w:numPr>
        <w:tabs>
          <w:tab w:val="left" w:pos="0"/>
        </w:tabs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Н.Г.Калегина «Опыт работы по экологическому воспитанию дошкольников» Книжный дом Казань-2012</w:t>
      </w:r>
    </w:p>
    <w:p w:rsidR="00BC2BD3" w:rsidRPr="00BC2BD3" w:rsidRDefault="00BC2BD3" w:rsidP="0095786B">
      <w:pPr>
        <w:numPr>
          <w:ilvl w:val="0"/>
          <w:numId w:val="6"/>
        </w:numPr>
        <w:tabs>
          <w:tab w:val="left" w:pos="0"/>
        </w:tabs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«Развивающие игры для детей младшего дошкольного возраста», Москва 1991 Богусловская З. М., Смирнова Е. О.  </w:t>
      </w:r>
    </w:p>
    <w:p w:rsidR="00BC2BD3" w:rsidRPr="00BC2BD3" w:rsidRDefault="00BC2BD3" w:rsidP="0095786B">
      <w:pPr>
        <w:numPr>
          <w:ilvl w:val="0"/>
          <w:numId w:val="6"/>
        </w:numPr>
        <w:tabs>
          <w:tab w:val="left" w:pos="0"/>
        </w:tabs>
        <w:spacing w:before="100" w:beforeAutospacing="1" w:after="100" w:afterAutospacing="1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Гризик Т. Познаю мир. – М.: Издательский дом «Воспитание дошкольника.</w:t>
      </w:r>
    </w:p>
    <w:p w:rsidR="00BC2BD3" w:rsidRPr="00BC2BD3" w:rsidRDefault="00BC2BD3" w:rsidP="00BC2B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BD3" w:rsidRDefault="00BC2BD3" w:rsidP="00BC2B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F18" w:rsidRDefault="00410F18" w:rsidP="00BC2B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F18" w:rsidRDefault="00410F18" w:rsidP="00BC2B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F18" w:rsidRDefault="00410F18" w:rsidP="00BC2B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F18" w:rsidRDefault="00410F18" w:rsidP="00BC2B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F18" w:rsidRDefault="00410F18" w:rsidP="00BC2B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F18" w:rsidRDefault="00410F18" w:rsidP="00BC2B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F18" w:rsidRDefault="00410F18" w:rsidP="00BC2BD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0F18" w:rsidRDefault="00410F18" w:rsidP="00FC0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ADF" w:rsidRDefault="00FC0ADF" w:rsidP="00FC0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0ADF" w:rsidRDefault="006015E8" w:rsidP="00FC0A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bookmarkStart w:id="0" w:name="_GoBack"/>
      <w:bookmarkEnd w:id="0"/>
    </w:p>
    <w:p w:rsidR="00BC2BD3" w:rsidRDefault="00BC2BD3" w:rsidP="00BC2BD3">
      <w:pPr>
        <w:tabs>
          <w:tab w:val="left" w:pos="5940"/>
        </w:tabs>
        <w:spacing w:after="0" w:line="240" w:lineRule="auto"/>
        <w:jc w:val="right"/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</w:pPr>
      <w:r w:rsidRPr="00BC2B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C2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</w:t>
      </w:r>
      <w:r w:rsidRPr="00BC2BD3"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 xml:space="preserve"> </w:t>
      </w:r>
    </w:p>
    <w:p w:rsidR="00BC2BD3" w:rsidRDefault="00BC2BD3" w:rsidP="00BC2BD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кружка по познавательному развитию </w:t>
      </w:r>
    </w:p>
    <w:p w:rsidR="00BC2BD3" w:rsidRPr="00BC2BD3" w:rsidRDefault="00BC2BD3" w:rsidP="00BC2BD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младшего дошкольного возраста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(3-4 года)</w:t>
      </w:r>
      <w:r w:rsidR="008F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«Почемучки»</w:t>
      </w:r>
    </w:p>
    <w:p w:rsidR="00BC2BD3" w:rsidRDefault="00BC2BD3" w:rsidP="00BC2BD3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BD3" w:rsidRPr="00BC2BD3" w:rsidRDefault="00BC2BD3" w:rsidP="00BC2BD3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программы</w:t>
      </w:r>
    </w:p>
    <w:p w:rsidR="00BC2BD3" w:rsidRPr="00BC2BD3" w:rsidRDefault="00BC2BD3" w:rsidP="00BC2BD3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 мониторинга: 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уровня освоения Программы ребенком</w:t>
      </w:r>
    </w:p>
    <w:p w:rsidR="00BC2BD3" w:rsidRPr="00BC2BD3" w:rsidRDefault="00BC2BD3" w:rsidP="00BC2BD3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  мониторинга:</w:t>
      </w: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беседа, наблюдения</w:t>
      </w:r>
    </w:p>
    <w:tbl>
      <w:tblPr>
        <w:tblStyle w:val="11"/>
        <w:tblW w:w="10882" w:type="dxa"/>
        <w:tblLook w:val="04A0" w:firstRow="1" w:lastRow="0" w:firstColumn="1" w:lastColumn="0" w:noHBand="0" w:noVBand="1"/>
      </w:tblPr>
      <w:tblGrid>
        <w:gridCol w:w="2802"/>
        <w:gridCol w:w="5386"/>
        <w:gridCol w:w="2694"/>
      </w:tblGrid>
      <w:tr w:rsidR="00BC2BD3" w:rsidRPr="00BC2BD3" w:rsidTr="00BC2BD3">
        <w:tc>
          <w:tcPr>
            <w:tcW w:w="2802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1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sz w:val="28"/>
                <w:szCs w:val="28"/>
              </w:rPr>
              <w:t>Домашние животные и птицы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Перед ребенком лежат картинки с изображением животных и птиц Воспитатель задает вопросы: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1. Как называются детёныши разных  животных?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2. Почему одних животных называют «домашними»?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3. Почему других животных называют «дикими»?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4.. Чем питаются разные животные? (кролик, козочка, кошка).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5. Покажи и назови птиц, которых ты знаешь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BD3" w:rsidRPr="00BC2BD3" w:rsidRDefault="00BC2BD3" w:rsidP="00BC2BD3">
            <w:pPr>
              <w:ind w:firstLine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sz w:val="28"/>
                <w:szCs w:val="28"/>
              </w:rPr>
              <w:t>3 балла – ребенок самостоятельно справляется с заданием, отвечает на вопросы</w:t>
            </w:r>
          </w:p>
          <w:p w:rsidR="00BC2BD3" w:rsidRPr="00BC2BD3" w:rsidRDefault="00BC2BD3" w:rsidP="00BC2BD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BD3" w:rsidRPr="00BC2BD3" w:rsidRDefault="00BC2BD3" w:rsidP="00BC2BD3">
            <w:pPr>
              <w:ind w:firstLine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sz w:val="28"/>
                <w:szCs w:val="28"/>
              </w:rPr>
              <w:t>2 балла – требуются наводящие вопросы педагога</w:t>
            </w:r>
          </w:p>
          <w:p w:rsidR="00BC2BD3" w:rsidRPr="00BC2BD3" w:rsidRDefault="00BC2BD3" w:rsidP="00BC2BD3">
            <w:pPr>
              <w:ind w:firstLine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2BD3" w:rsidRPr="00BC2BD3" w:rsidRDefault="00BC2BD3" w:rsidP="00BC2BD3">
            <w:pPr>
              <w:ind w:firstLine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sz w:val="28"/>
                <w:szCs w:val="28"/>
              </w:rPr>
              <w:t xml:space="preserve">1 балл – ребенок самостоятельно не справляется, плохо отвечает на наводящие вопросы </w:t>
            </w:r>
          </w:p>
          <w:p w:rsidR="00BC2BD3" w:rsidRPr="00BC2BD3" w:rsidRDefault="00BC2BD3" w:rsidP="00BC2BD3">
            <w:pPr>
              <w:ind w:firstLine="175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2802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2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sz w:val="28"/>
                <w:szCs w:val="28"/>
              </w:rPr>
              <w:t>Овощи, фрукты, ягоды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BC2BD3" w:rsidRPr="00BC2BD3" w:rsidRDefault="00BC2BD3" w:rsidP="00BC2BD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просит назвать и показать на картинке знакомые фрукты, овощи, ягоды. </w:t>
            </w:r>
          </w:p>
        </w:tc>
        <w:tc>
          <w:tcPr>
            <w:tcW w:w="2694" w:type="dxa"/>
            <w:vMerge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2802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3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sz w:val="28"/>
                <w:szCs w:val="28"/>
              </w:rPr>
              <w:t>Растения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Перед ребенком лежат картинки с изображением растений (дерево, куст, цветок и др.) , знакомых детям, в том числе и комнатных. Воспитатель задает вопросы: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1. Покажи, какие растения ты знаешь. Как они называются? 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2. Что будет если растение не поливать?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3. Посмотри на картинку и ответь, чем дерево отличается от кустика?</w:t>
            </w:r>
          </w:p>
          <w:p w:rsidR="00BC2BD3" w:rsidRPr="00BC2BD3" w:rsidRDefault="00BC2BD3" w:rsidP="00BC2B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4. Покажи на картинке части растения (лист, стебель, цветок).</w:t>
            </w:r>
          </w:p>
        </w:tc>
        <w:tc>
          <w:tcPr>
            <w:tcW w:w="2694" w:type="dxa"/>
            <w:vMerge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2802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4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sz w:val="28"/>
                <w:szCs w:val="28"/>
              </w:rPr>
              <w:t>Времена года</w:t>
            </w:r>
          </w:p>
        </w:tc>
        <w:tc>
          <w:tcPr>
            <w:tcW w:w="5386" w:type="dxa"/>
          </w:tcPr>
          <w:p w:rsidR="00BC2BD3" w:rsidRPr="00BC2BD3" w:rsidRDefault="00BC2BD3" w:rsidP="00BC2BD3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Перед ребенком лежат картинки с изображением времен года. Воспитатель задает вопросы:</w:t>
            </w:r>
          </w:p>
          <w:p w:rsidR="00BC2BD3" w:rsidRPr="00BC2BD3" w:rsidRDefault="00BC2BD3" w:rsidP="00BC2BD3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1. Какое время года  изображено на картинке?</w:t>
            </w:r>
          </w:p>
          <w:p w:rsidR="00BC2BD3" w:rsidRPr="00BC2BD3" w:rsidRDefault="00BC2BD3" w:rsidP="00BC2BD3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2. Что происходит в природе?</w:t>
            </w:r>
          </w:p>
          <w:p w:rsidR="00BC2BD3" w:rsidRPr="00BC2BD3" w:rsidRDefault="00BC2BD3" w:rsidP="00BC2BD3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3. Что происходит с растениями?</w:t>
            </w:r>
          </w:p>
          <w:p w:rsidR="00BC2BD3" w:rsidRPr="00BC2BD3" w:rsidRDefault="00BC2BD3" w:rsidP="00BC2BD3">
            <w:pPr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4. Что делают животные?</w:t>
            </w:r>
          </w:p>
        </w:tc>
        <w:tc>
          <w:tcPr>
            <w:tcW w:w="2694" w:type="dxa"/>
            <w:vMerge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D3" w:rsidRPr="00BC2BD3" w:rsidTr="00BC2BD3">
        <w:trPr>
          <w:trHeight w:val="986"/>
        </w:trPr>
        <w:tc>
          <w:tcPr>
            <w:tcW w:w="2802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№ 5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sz w:val="28"/>
                <w:szCs w:val="28"/>
              </w:rPr>
              <w:t>Правила поведения в природе</w:t>
            </w:r>
          </w:p>
        </w:tc>
        <w:tc>
          <w:tcPr>
            <w:tcW w:w="5386" w:type="dxa"/>
          </w:tcPr>
          <w:p w:rsidR="00BC2BD3" w:rsidRPr="00BC2BD3" w:rsidRDefault="00BC2BD3" w:rsidP="00BC2BD3">
            <w:pPr>
              <w:ind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задает вопросы: </w:t>
            </w:r>
          </w:p>
          <w:p w:rsidR="00BC2BD3" w:rsidRPr="00BC2BD3" w:rsidRDefault="00BC2BD3" w:rsidP="0095786B">
            <w:pPr>
              <w:numPr>
                <w:ilvl w:val="1"/>
                <w:numId w:val="6"/>
              </w:numPr>
              <w:ind w:left="0"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Можно ли рвать цветы на клумбе? Почему?</w:t>
            </w:r>
          </w:p>
          <w:p w:rsidR="00BC2BD3" w:rsidRPr="00BC2BD3" w:rsidRDefault="00BC2BD3" w:rsidP="0095786B">
            <w:pPr>
              <w:numPr>
                <w:ilvl w:val="1"/>
                <w:numId w:val="6"/>
              </w:numPr>
              <w:ind w:left="0"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Нужно ли ломать ветки деревьев?</w:t>
            </w:r>
          </w:p>
          <w:p w:rsidR="00BC2BD3" w:rsidRPr="00BC2BD3" w:rsidRDefault="00BC2BD3" w:rsidP="0095786B">
            <w:pPr>
              <w:numPr>
                <w:ilvl w:val="1"/>
                <w:numId w:val="6"/>
              </w:numPr>
              <w:ind w:left="0" w:firstLine="1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C2BD3">
              <w:rPr>
                <w:rFonts w:ascii="Times New Roman" w:hAnsi="Times New Roman" w:cs="Times New Roman"/>
                <w:sz w:val="24"/>
                <w:szCs w:val="24"/>
              </w:rPr>
              <w:t>Можно ли трогать незнакомых животных?</w:t>
            </w:r>
          </w:p>
        </w:tc>
        <w:tc>
          <w:tcPr>
            <w:tcW w:w="2694" w:type="dxa"/>
            <w:vMerge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2802" w:type="dxa"/>
          </w:tcPr>
          <w:p w:rsidR="00BC2BD3" w:rsidRPr="00BC2BD3" w:rsidRDefault="00BC2BD3" w:rsidP="00BC2BD3">
            <w:pPr>
              <w:contextualSpacing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Высокий уровень 12-1 б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Средний уровень 7-11 б</w:t>
            </w:r>
          </w:p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2BD3">
              <w:rPr>
                <w:rFonts w:ascii="Times New Roman" w:eastAsia="Calibri" w:hAnsi="Times New Roman" w:cs="Times New Roman"/>
                <w:sz w:val="28"/>
                <w:szCs w:val="28"/>
              </w:rPr>
              <w:t>Низкий уровень – до 6 б</w:t>
            </w:r>
            <w:r w:rsidRPr="00BC2B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  <w:vMerge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2BD3" w:rsidRPr="00BC2BD3" w:rsidRDefault="00BC2BD3" w:rsidP="00BC2BD3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2BD3" w:rsidRPr="00BC2BD3" w:rsidRDefault="00BC2BD3" w:rsidP="00BC2BD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BD3" w:rsidRPr="00BC2BD3" w:rsidRDefault="00BC2BD3" w:rsidP="00BC2BD3">
      <w:pPr>
        <w:spacing w:line="360" w:lineRule="auto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BC2BD3" w:rsidRPr="00BC2BD3" w:rsidSect="00BC2BD3">
          <w:footerReference w:type="default" r:id="rId10"/>
          <w:pgSz w:w="11906" w:h="16838"/>
          <w:pgMar w:top="851" w:right="849" w:bottom="426" w:left="720" w:header="708" w:footer="135" w:gutter="0"/>
          <w:pgBorders w:display="firstPage" w:offsetFrom="page">
            <w:top w:val="candyCorn" w:sz="20" w:space="24" w:color="auto"/>
            <w:left w:val="candyCorn" w:sz="20" w:space="24" w:color="auto"/>
            <w:bottom w:val="candyCorn" w:sz="20" w:space="24" w:color="auto"/>
            <w:right w:val="candyCorn" w:sz="20" w:space="24" w:color="auto"/>
          </w:pgBorders>
          <w:cols w:space="708"/>
          <w:docGrid w:linePitch="360"/>
        </w:sectPr>
      </w:pPr>
    </w:p>
    <w:p w:rsidR="00BC2BD3" w:rsidRDefault="00BC2BD3" w:rsidP="00BC2BD3">
      <w:pPr>
        <w:tabs>
          <w:tab w:val="left" w:pos="5940"/>
        </w:tabs>
        <w:spacing w:after="0" w:line="240" w:lineRule="auto"/>
        <w:jc w:val="right"/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2</w:t>
      </w:r>
      <w:r w:rsidRPr="00BC2BD3">
        <w:rPr>
          <w:rFonts w:ascii="Bookman Old Style" w:eastAsia="Times New Roman" w:hAnsi="Bookman Old Style" w:cs="Times New Roman"/>
          <w:b/>
          <w:sz w:val="48"/>
          <w:szCs w:val="48"/>
          <w:lang w:eastAsia="ru-RU"/>
        </w:rPr>
        <w:t xml:space="preserve"> </w:t>
      </w:r>
    </w:p>
    <w:p w:rsidR="00BC2BD3" w:rsidRPr="00BC2BD3" w:rsidRDefault="00BC2BD3" w:rsidP="00BC2BD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Программе кружка по познавательному развитию </w:t>
      </w:r>
    </w:p>
    <w:p w:rsidR="00BC2BD3" w:rsidRPr="00BC2BD3" w:rsidRDefault="00BC2BD3" w:rsidP="00BC2BD3">
      <w:pPr>
        <w:tabs>
          <w:tab w:val="left" w:pos="59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младшего дошкольного возраста (3-4 года)</w:t>
      </w:r>
      <w:r w:rsidR="008F2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«Почемучки»</w:t>
      </w:r>
    </w:p>
    <w:p w:rsidR="00BC2BD3" w:rsidRPr="00BC2BD3" w:rsidRDefault="00BC2BD3" w:rsidP="00BC2BD3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BD3" w:rsidRPr="00BC2BD3" w:rsidRDefault="00BC2BD3" w:rsidP="00BC2BD3">
      <w:pPr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осв</w:t>
      </w:r>
      <w:r w:rsidR="00D20B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оения Программы </w:t>
      </w:r>
      <w:r w:rsidR="004475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C2BD3" w:rsidRPr="00BC2BD3" w:rsidRDefault="00BC2BD3" w:rsidP="00BC2BD3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Руководитель______________________________________</w:t>
      </w:r>
    </w:p>
    <w:p w:rsidR="00BC2BD3" w:rsidRPr="00BC2BD3" w:rsidRDefault="00BC2BD3" w:rsidP="00BC2BD3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2BD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мониторинга _______________________</w:t>
      </w:r>
    </w:p>
    <w:tbl>
      <w:tblPr>
        <w:tblStyle w:val="111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851"/>
        <w:gridCol w:w="850"/>
        <w:gridCol w:w="851"/>
        <w:gridCol w:w="708"/>
        <w:gridCol w:w="851"/>
        <w:gridCol w:w="850"/>
        <w:gridCol w:w="851"/>
        <w:gridCol w:w="850"/>
        <w:gridCol w:w="851"/>
        <w:gridCol w:w="851"/>
        <w:gridCol w:w="810"/>
        <w:gridCol w:w="892"/>
      </w:tblGrid>
      <w:tr w:rsidR="00BC2BD3" w:rsidRPr="00BC2BD3" w:rsidTr="00BC2BD3">
        <w:tc>
          <w:tcPr>
            <w:tcW w:w="675" w:type="dxa"/>
            <w:vMerge w:val="restart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544" w:type="dxa"/>
            <w:vMerge w:val="restart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/>
                <w:b/>
                <w:sz w:val="28"/>
                <w:szCs w:val="28"/>
              </w:rPr>
              <w:t>Ф. И. ребенка</w:t>
            </w:r>
          </w:p>
        </w:tc>
        <w:tc>
          <w:tcPr>
            <w:tcW w:w="1701" w:type="dxa"/>
            <w:gridSpan w:val="2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/>
                <w:b/>
                <w:sz w:val="28"/>
                <w:szCs w:val="28"/>
              </w:rPr>
              <w:t>Задание 1</w:t>
            </w:r>
          </w:p>
        </w:tc>
        <w:tc>
          <w:tcPr>
            <w:tcW w:w="1559" w:type="dxa"/>
            <w:gridSpan w:val="2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/>
                <w:b/>
                <w:sz w:val="28"/>
                <w:szCs w:val="28"/>
              </w:rPr>
              <w:t>Задание 2</w:t>
            </w:r>
          </w:p>
        </w:tc>
        <w:tc>
          <w:tcPr>
            <w:tcW w:w="1701" w:type="dxa"/>
            <w:gridSpan w:val="2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/>
                <w:b/>
                <w:sz w:val="28"/>
                <w:szCs w:val="28"/>
              </w:rPr>
              <w:t>Задание 3</w:t>
            </w:r>
          </w:p>
        </w:tc>
        <w:tc>
          <w:tcPr>
            <w:tcW w:w="1701" w:type="dxa"/>
            <w:gridSpan w:val="2"/>
          </w:tcPr>
          <w:p w:rsidR="00BC2BD3" w:rsidRPr="00BC2BD3" w:rsidRDefault="00BC2BD3" w:rsidP="00BC2BD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/>
                <w:b/>
                <w:sz w:val="28"/>
                <w:szCs w:val="28"/>
              </w:rPr>
              <w:t>Задание 4</w:t>
            </w:r>
          </w:p>
        </w:tc>
        <w:tc>
          <w:tcPr>
            <w:tcW w:w="1702" w:type="dxa"/>
            <w:gridSpan w:val="2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/>
                <w:b/>
                <w:sz w:val="28"/>
                <w:szCs w:val="28"/>
              </w:rPr>
              <w:t>Задание 5</w:t>
            </w:r>
          </w:p>
        </w:tc>
        <w:tc>
          <w:tcPr>
            <w:tcW w:w="1702" w:type="dxa"/>
            <w:gridSpan w:val="2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C2BD3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</w:tr>
      <w:tr w:rsidR="00BC2BD3" w:rsidRPr="00BC2BD3" w:rsidTr="00BC2BD3">
        <w:tc>
          <w:tcPr>
            <w:tcW w:w="675" w:type="dxa"/>
            <w:vMerge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сент</w:t>
            </w: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сент</w:t>
            </w: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сент</w:t>
            </w: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сент</w:t>
            </w: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сент</w:t>
            </w: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сент</w:t>
            </w: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2BD3">
              <w:rPr>
                <w:rFonts w:ascii="Times New Roman" w:hAnsi="Times New Roman"/>
                <w:sz w:val="28"/>
                <w:szCs w:val="28"/>
              </w:rPr>
              <w:t>май</w:t>
            </w: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2BD3" w:rsidRPr="00BC2BD3" w:rsidTr="00BC2BD3">
        <w:tc>
          <w:tcPr>
            <w:tcW w:w="675" w:type="dxa"/>
          </w:tcPr>
          <w:p w:rsidR="00BC2BD3" w:rsidRPr="00BC2BD3" w:rsidRDefault="00BC2BD3" w:rsidP="0095786B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0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2" w:type="dxa"/>
          </w:tcPr>
          <w:p w:rsidR="00BC2BD3" w:rsidRPr="00BC2BD3" w:rsidRDefault="00BC2BD3" w:rsidP="00BC2BD3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2BD3" w:rsidRPr="00BC2BD3" w:rsidRDefault="00BC2BD3" w:rsidP="00BC2BD3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2BD3" w:rsidRPr="00BC2BD3" w:rsidRDefault="00BC2BD3" w:rsidP="00BC2BD3">
      <w:pPr>
        <w:spacing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C2BD3" w:rsidRPr="00BC2BD3" w:rsidSect="00BC2BD3">
          <w:pgSz w:w="16838" w:h="11906" w:orient="landscape"/>
          <w:pgMar w:top="851" w:right="425" w:bottom="720" w:left="851" w:header="709" w:footer="136" w:gutter="0"/>
          <w:cols w:space="708"/>
          <w:docGrid w:linePitch="360"/>
        </w:sectPr>
      </w:pPr>
    </w:p>
    <w:p w:rsidR="00FC0ADF" w:rsidRPr="00FC0ADF" w:rsidRDefault="00FC0ADF" w:rsidP="00FC0ADF">
      <w:pPr>
        <w:spacing w:after="0" w:line="240" w:lineRule="auto"/>
        <w:contextualSpacing/>
        <w:mirrorIndents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Сведения о кружке</w:t>
      </w:r>
      <w:r w:rsidRPr="00FC0A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Почемучки</w:t>
      </w:r>
      <w:r w:rsidRPr="00FC0A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:rsidR="00FC0ADF" w:rsidRPr="00FC0ADF" w:rsidRDefault="00FC0ADF" w:rsidP="00FC0ADF">
      <w:pPr>
        <w:spacing w:after="0" w:line="240" w:lineRule="auto"/>
        <w:contextualSpacing/>
        <w:mirrorIndents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C0ADF" w:rsidRPr="00FC0ADF" w:rsidRDefault="00FC0ADF" w:rsidP="00FC0ADF">
      <w:pPr>
        <w:spacing w:after="0" w:line="240" w:lineRule="auto"/>
        <w:contextualSpacing/>
        <w:mirrorIndents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C0A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Образовательная область, направление - </w:t>
      </w:r>
      <w:r w:rsidRPr="00FC0ADF">
        <w:rPr>
          <w:rFonts w:ascii="Times New Roman" w:eastAsia="Calibri" w:hAnsi="Times New Roman" w:cs="Times New Roman"/>
          <w:sz w:val="28"/>
          <w:szCs w:val="28"/>
          <w:lang w:eastAsia="ru-RU"/>
        </w:rPr>
        <w:t>Художественно-эстетическое</w:t>
      </w:r>
    </w:p>
    <w:p w:rsidR="00FC0ADF" w:rsidRPr="00FC0ADF" w:rsidRDefault="00FC0ADF" w:rsidP="00FC0ADF">
      <w:pPr>
        <w:spacing w:after="0" w:line="240" w:lineRule="auto"/>
        <w:contextualSpacing/>
        <w:mirrorIndents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C0A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Возрастная группа – </w:t>
      </w:r>
      <w:r w:rsidRPr="00FC0ADF">
        <w:rPr>
          <w:rFonts w:ascii="Times New Roman" w:eastAsia="Calibri" w:hAnsi="Times New Roman" w:cs="Times New Roman"/>
          <w:sz w:val="28"/>
          <w:szCs w:val="28"/>
          <w:lang w:eastAsia="ru-RU"/>
        </w:rPr>
        <w:t>2 младшая групп (3-4)</w:t>
      </w:r>
    </w:p>
    <w:p w:rsidR="00FC0ADF" w:rsidRPr="00FC0ADF" w:rsidRDefault="00FC0ADF" w:rsidP="00FC0ADF">
      <w:pPr>
        <w:spacing w:after="0" w:line="240" w:lineRule="auto"/>
        <w:contextualSpacing/>
        <w:mirrorIndents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C0A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Количество детей -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9</w:t>
      </w:r>
    </w:p>
    <w:p w:rsidR="00FC0ADF" w:rsidRPr="00FC0ADF" w:rsidRDefault="00FC0ADF" w:rsidP="00FC0ADF">
      <w:pPr>
        <w:spacing w:after="0" w:line="240" w:lineRule="auto"/>
        <w:contextualSpacing/>
        <w:mirrorIndents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C0A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Руководитель кружка: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Манапова З.А.</w:t>
      </w:r>
    </w:p>
    <w:p w:rsidR="00FC0ADF" w:rsidRPr="00FC0ADF" w:rsidRDefault="00FC0ADF" w:rsidP="00FC0AD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AD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График работы: </w:t>
      </w:r>
      <w:r w:rsidRPr="00FC0A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вторник 16.00- 16.15 </w:t>
      </w:r>
    </w:p>
    <w:p w:rsidR="00FC0ADF" w:rsidRPr="00FC0ADF" w:rsidRDefault="00FC0ADF" w:rsidP="00FC0ADF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746"/>
        <w:gridCol w:w="2362"/>
        <w:gridCol w:w="2185"/>
        <w:gridCol w:w="2524"/>
        <w:gridCol w:w="2037"/>
      </w:tblGrid>
      <w:tr w:rsidR="00FC0ADF" w:rsidRPr="00FC0ADF" w:rsidTr="00FC0ADF">
        <w:trPr>
          <w:trHeight w:val="450"/>
        </w:trPr>
        <w:tc>
          <w:tcPr>
            <w:tcW w:w="7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0A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mirrorIndents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0A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Список детей</w:t>
            </w:r>
          </w:p>
        </w:tc>
        <w:tc>
          <w:tcPr>
            <w:tcW w:w="25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mirrorIndent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0A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Информационно-методическое обеспечение </w:t>
            </w:r>
          </w:p>
        </w:tc>
        <w:tc>
          <w:tcPr>
            <w:tcW w:w="20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mirrorIndent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0A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 отчета</w:t>
            </w:r>
          </w:p>
        </w:tc>
      </w:tr>
      <w:tr w:rsidR="00FC0ADF" w:rsidRPr="00FC0ADF" w:rsidTr="00FC0ADF">
        <w:trPr>
          <w:trHeight w:val="37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0A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mirrorIndent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C0A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C0ADF" w:rsidRPr="00FC0ADF" w:rsidTr="00FC0ADF">
        <w:trPr>
          <w:trHeight w:val="323"/>
        </w:trPr>
        <w:tc>
          <w:tcPr>
            <w:tcW w:w="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4"/>
                <w:szCs w:val="24"/>
              </w:rPr>
            </w:pPr>
            <w:r w:rsidRPr="00FC0ADF">
              <w:rPr>
                <w:rFonts w:ascii="Times New Roman" w:eastAsia="Andale Sans UI" w:hAnsi="Times New Roman" w:cs="Tahoma"/>
                <w:kern w:val="3"/>
                <w:sz w:val="24"/>
                <w:szCs w:val="24"/>
              </w:rPr>
              <w:t>1</w:t>
            </w:r>
          </w:p>
        </w:tc>
        <w:tc>
          <w:tcPr>
            <w:tcW w:w="23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4"/>
                <w:szCs w:val="24"/>
              </w:rPr>
            </w:pPr>
          </w:p>
        </w:tc>
        <w:tc>
          <w:tcPr>
            <w:tcW w:w="25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0ADF" w:rsidRDefault="00FC0ADF" w:rsidP="00FC0AD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  <w:r w:rsidRPr="00FC0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Николаева С.Н. Юный эколог: Программа экологического воспитания дошкольников / С.Н. Николаева – М.: Мозаика-Синтез, 2002.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  <w:r w:rsidRPr="00FC0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Экологическое воспитание дошкольников: Пособие для специалистов дошкольного воспитания / Автор составитель Николаева С.Н. - М.: ООО «Фирма «Издательство АСТ» - 1998. </w:t>
            </w:r>
          </w:p>
          <w:p w:rsidR="00FC0ADF" w:rsidRPr="00FC0ADF" w:rsidRDefault="00FC0ADF" w:rsidP="00FC0AD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  <w:r w:rsidRPr="00FC0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Николаева С.Н. Методика экологического воспитания в детском саду: Работа с детьми средних и старших групп детского сада: Книга для воспитателей детского сада / С.Н. Николаева.- М.: Просвещение – 2007 </w:t>
            </w:r>
          </w:p>
          <w:p w:rsidR="00FC0ADF" w:rsidRPr="00FC0ADF" w:rsidRDefault="00FC0ADF" w:rsidP="00FC0AD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  <w:r w:rsidRPr="00FC0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Н.Г.Калегина «Опыт работы по экологическому воспитанию дошкольников» Книжный дом Казань-2012</w:t>
            </w:r>
          </w:p>
          <w:p w:rsidR="00FC0ADF" w:rsidRPr="00FC0ADF" w:rsidRDefault="00FC0ADF" w:rsidP="00FC0ADF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  <w:r w:rsidRPr="00FC0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«Развивающие игры для детей младшего дошкольного возраста», Москва 1991 Богусловская З. М., Смирнова Е. О.  </w:t>
            </w:r>
          </w:p>
          <w:p w:rsidR="00FC0ADF" w:rsidRPr="00FC0ADF" w:rsidRDefault="00FC0ADF" w:rsidP="00FC0ADF">
            <w:pPr>
              <w:mirrorIndent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  <w:r w:rsidRPr="00FC0AD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Гризик Т. Познаю мир. – М.: Издательский дом «Воспитание дошкольника»</w:t>
            </w:r>
          </w:p>
        </w:tc>
        <w:tc>
          <w:tcPr>
            <w:tcW w:w="20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mirrorIndent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0AD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выставка детских рисунков </w:t>
            </w:r>
            <w:r w:rsidRPr="00FC0AD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-проведение открытого мероприятия </w:t>
            </w:r>
            <w:r w:rsidRPr="00FC0AD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-проведение мастер- класса для воспитателей </w:t>
            </w:r>
            <w:r w:rsidRPr="00FC0ADF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-проведение консультаций для родителей</w:t>
            </w:r>
          </w:p>
        </w:tc>
      </w:tr>
      <w:tr w:rsidR="00FC0ADF" w:rsidRPr="00FC0ADF" w:rsidTr="00FC0ADF">
        <w:trPr>
          <w:trHeight w:val="270"/>
        </w:trPr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 w:rsidRPr="00FC0ADF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ADF" w:rsidRPr="00FC0ADF" w:rsidTr="00FC0ADF">
        <w:trPr>
          <w:trHeight w:val="270"/>
        </w:trPr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 w:rsidRPr="00FC0ADF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ADF" w:rsidRPr="00FC0ADF" w:rsidTr="00FC0ADF">
        <w:trPr>
          <w:trHeight w:val="300"/>
        </w:trPr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 w:rsidRPr="00FC0ADF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ADF" w:rsidRPr="00FC0ADF" w:rsidTr="00FC0ADF">
        <w:trPr>
          <w:trHeight w:val="285"/>
        </w:trPr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 w:rsidRPr="00FC0ADF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ADF" w:rsidRPr="00FC0ADF" w:rsidTr="00FC0ADF">
        <w:trPr>
          <w:trHeight w:val="255"/>
        </w:trPr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 w:rsidRPr="00FC0ADF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ADF" w:rsidRPr="00FC0ADF" w:rsidTr="00FC0ADF">
        <w:trPr>
          <w:trHeight w:val="300"/>
        </w:trPr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 w:rsidRPr="00FC0ADF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7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ADF" w:rsidRPr="00FC0ADF" w:rsidTr="00FC0ADF">
        <w:trPr>
          <w:trHeight w:val="315"/>
        </w:trPr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 w:rsidRPr="00FC0ADF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ADF" w:rsidRPr="00FC0ADF" w:rsidTr="00FC0ADF">
        <w:trPr>
          <w:trHeight w:val="345"/>
        </w:trPr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  <w:r w:rsidRPr="00FC0ADF"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  <w:t>9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C0ADF" w:rsidRPr="00FC0ADF" w:rsidTr="00FC0ADF">
        <w:trPr>
          <w:trHeight w:val="405"/>
        </w:trPr>
        <w:tc>
          <w:tcPr>
            <w:tcW w:w="74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C0ADF" w:rsidRPr="00FC0ADF" w:rsidRDefault="00FC0ADF" w:rsidP="00FC0ADF">
            <w:pPr>
              <w:widowControl w:val="0"/>
              <w:suppressAutoHyphens/>
              <w:autoSpaceDN w:val="0"/>
              <w:rPr>
                <w:rFonts w:ascii="Times New Roman" w:eastAsia="Andale Sans UI" w:hAnsi="Times New Roman" w:cs="Tahoma"/>
                <w:kern w:val="3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C0ADF" w:rsidRPr="00FC0ADF" w:rsidRDefault="00FC0ADF" w:rsidP="00FC0AD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C0ADF" w:rsidRPr="00FC0ADF" w:rsidRDefault="00FC0ADF" w:rsidP="00FC0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C0ADF" w:rsidRPr="00FC0ADF" w:rsidRDefault="00FC0ADF" w:rsidP="00FC0ADF">
      <w:pPr>
        <w:rPr>
          <w:rFonts w:ascii="Calibri" w:eastAsia="Calibri" w:hAnsi="Calibri" w:cs="Times New Roman"/>
        </w:rPr>
      </w:pPr>
    </w:p>
    <w:p w:rsidR="00BC2BD3" w:rsidRPr="00BC2BD3" w:rsidRDefault="00BC2BD3" w:rsidP="00BC2BD3">
      <w:pPr>
        <w:spacing w:after="0" w:line="240" w:lineRule="auto"/>
        <w:jc w:val="center"/>
        <w:rPr>
          <w:sz w:val="28"/>
          <w:szCs w:val="28"/>
        </w:rPr>
      </w:pPr>
    </w:p>
    <w:p w:rsidR="00C017FB" w:rsidRPr="00C017FB" w:rsidRDefault="00C017FB" w:rsidP="00C017FB">
      <w:pPr>
        <w:rPr>
          <w:rFonts w:ascii="Calibri" w:eastAsia="Times New Roman" w:hAnsi="Calibri" w:cs="Times New Roman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603332450510203670830559428146817986133868575814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Касумбекова Салигат Магомедовна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25.02.2021 по 25.02.2022</w:t>
            </w:r>
          </w:p>
        </w:tc>
      </w:tr>
    </w:tbl>
    <w:sectPr xmlns:w="http://schemas.openxmlformats.org/wordprocessingml/2006/main" w:rsidR="00C017FB" w:rsidRPr="00C017FB" w:rsidSect="00BC2BD3">
      <w:pgSz w:w="11906" w:h="16838"/>
      <w:pgMar w:top="1134" w:right="849" w:bottom="1134" w:left="851" w:header="708" w:footer="708" w:gutter="0"/>
      <w:pgBorders w:display="firstPage"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9C4" w:rsidRDefault="00AF29C4" w:rsidP="00BC2BD3">
      <w:pPr>
        <w:spacing w:after="0" w:line="240" w:lineRule="auto"/>
      </w:pPr>
      <w:r>
        <w:separator/>
      </w:r>
    </w:p>
  </w:endnote>
  <w:endnote w:type="continuationSeparator" w:id="0">
    <w:p w:rsidR="00AF29C4" w:rsidRDefault="00AF29C4" w:rsidP="00BC2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0128862"/>
      <w:docPartObj>
        <w:docPartGallery w:val="Page Numbers (Bottom of Page)"/>
        <w:docPartUnique/>
      </w:docPartObj>
    </w:sdtPr>
    <w:sdtEndPr/>
    <w:sdtContent>
      <w:p w:rsidR="008F237F" w:rsidRDefault="008F237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9C4">
          <w:rPr>
            <w:noProof/>
          </w:rPr>
          <w:t>1</w:t>
        </w:r>
        <w:r>
          <w:fldChar w:fldCharType="end"/>
        </w:r>
      </w:p>
    </w:sdtContent>
  </w:sdt>
  <w:p w:rsidR="008F237F" w:rsidRDefault="008F237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9C4" w:rsidRDefault="00AF29C4" w:rsidP="00BC2BD3">
      <w:pPr>
        <w:spacing w:after="0" w:line="240" w:lineRule="auto"/>
      </w:pPr>
      <w:r>
        <w:separator/>
      </w:r>
    </w:p>
  </w:footnote>
  <w:footnote w:type="continuationSeparator" w:id="0">
    <w:p w:rsidR="00AF29C4" w:rsidRDefault="00AF29C4" w:rsidP="00BC2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4906">
    <w:multiLevelType w:val="hybridMultilevel"/>
    <w:lvl w:ilvl="0" w:tplc="59555867">
      <w:start w:val="1"/>
      <w:numFmt w:val="decimal"/>
      <w:lvlText w:val="%1."/>
      <w:lvlJc w:val="left"/>
      <w:pPr>
        <w:ind w:left="720" w:hanging="360"/>
      </w:pPr>
    </w:lvl>
    <w:lvl w:ilvl="1" w:tplc="59555867" w:tentative="1">
      <w:start w:val="1"/>
      <w:numFmt w:val="lowerLetter"/>
      <w:lvlText w:val="%2."/>
      <w:lvlJc w:val="left"/>
      <w:pPr>
        <w:ind w:left="1440" w:hanging="360"/>
      </w:pPr>
    </w:lvl>
    <w:lvl w:ilvl="2" w:tplc="59555867" w:tentative="1">
      <w:start w:val="1"/>
      <w:numFmt w:val="lowerRoman"/>
      <w:lvlText w:val="%3."/>
      <w:lvlJc w:val="right"/>
      <w:pPr>
        <w:ind w:left="2160" w:hanging="180"/>
      </w:pPr>
    </w:lvl>
    <w:lvl w:ilvl="3" w:tplc="59555867" w:tentative="1">
      <w:start w:val="1"/>
      <w:numFmt w:val="decimal"/>
      <w:lvlText w:val="%4."/>
      <w:lvlJc w:val="left"/>
      <w:pPr>
        <w:ind w:left="2880" w:hanging="360"/>
      </w:pPr>
    </w:lvl>
    <w:lvl w:ilvl="4" w:tplc="59555867" w:tentative="1">
      <w:start w:val="1"/>
      <w:numFmt w:val="lowerLetter"/>
      <w:lvlText w:val="%5."/>
      <w:lvlJc w:val="left"/>
      <w:pPr>
        <w:ind w:left="3600" w:hanging="360"/>
      </w:pPr>
    </w:lvl>
    <w:lvl w:ilvl="5" w:tplc="59555867" w:tentative="1">
      <w:start w:val="1"/>
      <w:numFmt w:val="lowerRoman"/>
      <w:lvlText w:val="%6."/>
      <w:lvlJc w:val="right"/>
      <w:pPr>
        <w:ind w:left="4320" w:hanging="180"/>
      </w:pPr>
    </w:lvl>
    <w:lvl w:ilvl="6" w:tplc="59555867" w:tentative="1">
      <w:start w:val="1"/>
      <w:numFmt w:val="decimal"/>
      <w:lvlText w:val="%7."/>
      <w:lvlJc w:val="left"/>
      <w:pPr>
        <w:ind w:left="5040" w:hanging="360"/>
      </w:pPr>
    </w:lvl>
    <w:lvl w:ilvl="7" w:tplc="59555867" w:tentative="1">
      <w:start w:val="1"/>
      <w:numFmt w:val="lowerLetter"/>
      <w:lvlText w:val="%8."/>
      <w:lvlJc w:val="left"/>
      <w:pPr>
        <w:ind w:left="5760" w:hanging="360"/>
      </w:pPr>
    </w:lvl>
    <w:lvl w:ilvl="8" w:tplc="5955586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05">
    <w:multiLevelType w:val="hybridMultilevel"/>
    <w:lvl w:ilvl="0" w:tplc="70083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67020C8"/>
    <w:multiLevelType w:val="multilevel"/>
    <w:tmpl w:val="8ED4F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2FD1789"/>
    <w:multiLevelType w:val="multilevel"/>
    <w:tmpl w:val="E5964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5B0969"/>
    <w:multiLevelType w:val="hybridMultilevel"/>
    <w:tmpl w:val="EBB879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E420CC1"/>
    <w:multiLevelType w:val="multilevel"/>
    <w:tmpl w:val="E5E62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2F0A05"/>
    <w:multiLevelType w:val="multilevel"/>
    <w:tmpl w:val="0D40A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EC176C"/>
    <w:multiLevelType w:val="multilevel"/>
    <w:tmpl w:val="2C0E7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BE090E"/>
    <w:multiLevelType w:val="hybridMultilevel"/>
    <w:tmpl w:val="FC24A3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58E4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C4640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C2D9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3AAC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4A6F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F63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FCB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4AF2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6DB3A7E"/>
    <w:multiLevelType w:val="multilevel"/>
    <w:tmpl w:val="2C0E7C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A05033A"/>
    <w:multiLevelType w:val="hybridMultilevel"/>
    <w:tmpl w:val="CAC0D3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D34EF7"/>
    <w:multiLevelType w:val="hybridMultilevel"/>
    <w:tmpl w:val="B4526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A45741"/>
    <w:multiLevelType w:val="hybridMultilevel"/>
    <w:tmpl w:val="660A20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97461E"/>
    <w:multiLevelType w:val="multilevel"/>
    <w:tmpl w:val="A3D49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>
    <w:nsid w:val="7D3B1465"/>
    <w:multiLevelType w:val="hybridMultilevel"/>
    <w:tmpl w:val="43B027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9"/>
  </w:num>
  <w:num w:numId="10">
    <w:abstractNumId w:val="8"/>
  </w:num>
  <w:num w:numId="11">
    <w:abstractNumId w:val="10"/>
  </w:num>
  <w:num w:numId="12">
    <w:abstractNumId w:val="12"/>
  </w:num>
  <w:num w:numId="13">
    <w:abstractNumId w:val="5"/>
  </w:num>
  <w:num w:numId="24905">
    <w:abstractNumId w:val="24905"/>
  </w:num>
  <w:num w:numId="24906">
    <w:abstractNumId w:val="24906"/>
  </w:num>
  <w:numIdMacAtCleanup w:val="8"/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C66"/>
    <w:rsid w:val="00041592"/>
    <w:rsid w:val="00074E2A"/>
    <w:rsid w:val="000C7D8F"/>
    <w:rsid w:val="001B53F7"/>
    <w:rsid w:val="001D64C3"/>
    <w:rsid w:val="001F4F4D"/>
    <w:rsid w:val="00410F18"/>
    <w:rsid w:val="0044756C"/>
    <w:rsid w:val="005A42BD"/>
    <w:rsid w:val="006015E8"/>
    <w:rsid w:val="00742589"/>
    <w:rsid w:val="008607BF"/>
    <w:rsid w:val="008F237F"/>
    <w:rsid w:val="0095786B"/>
    <w:rsid w:val="009A0234"/>
    <w:rsid w:val="00AF1274"/>
    <w:rsid w:val="00AF29C4"/>
    <w:rsid w:val="00BC2BD3"/>
    <w:rsid w:val="00C017FB"/>
    <w:rsid w:val="00C10B5D"/>
    <w:rsid w:val="00D20BBC"/>
    <w:rsid w:val="00ED0B3E"/>
    <w:rsid w:val="00F46C66"/>
    <w:rsid w:val="00FA0BDB"/>
    <w:rsid w:val="00FB5720"/>
    <w:rsid w:val="00FC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17FB"/>
  </w:style>
  <w:style w:type="paragraph" w:styleId="a3">
    <w:name w:val="List Paragraph"/>
    <w:basedOn w:val="a"/>
    <w:uiPriority w:val="34"/>
    <w:qFormat/>
    <w:rsid w:val="00C017FB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017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7">
    <w:name w:val="c47"/>
    <w:basedOn w:val="a"/>
    <w:rsid w:val="00C01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017FB"/>
  </w:style>
  <w:style w:type="table" w:customStyle="1" w:styleId="10">
    <w:name w:val="Сетка таблицы1"/>
    <w:basedOn w:val="a1"/>
    <w:next w:val="a4"/>
    <w:uiPriority w:val="59"/>
    <w:rsid w:val="00C017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rsid w:val="00C017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0">
    <w:name w:val="Основной текст (2)"/>
    <w:basedOn w:val="2"/>
    <w:rsid w:val="00C017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5pt">
    <w:name w:val="Основной текст (2) + 8;5 pt;Курсив"/>
    <w:basedOn w:val="2"/>
    <w:rsid w:val="00C017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C017F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7FB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C2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C2BD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C2BD3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C2BD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BC2BD3"/>
    <w:rPr>
      <w:rFonts w:eastAsia="Times New Roman"/>
      <w:lang w:eastAsia="ru-RU"/>
    </w:rPr>
  </w:style>
  <w:style w:type="table" w:customStyle="1" w:styleId="21">
    <w:name w:val="Сетка таблицы2"/>
    <w:basedOn w:val="a1"/>
    <w:next w:val="a4"/>
    <w:uiPriority w:val="59"/>
    <w:rsid w:val="00BC2BD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BC2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C2BD3"/>
  </w:style>
  <w:style w:type="character" w:customStyle="1" w:styleId="c6">
    <w:name w:val="c6"/>
    <w:basedOn w:val="a0"/>
    <w:rsid w:val="00BC2BD3"/>
  </w:style>
  <w:style w:type="table" w:customStyle="1" w:styleId="11">
    <w:name w:val="Сетка таблицы11"/>
    <w:basedOn w:val="a1"/>
    <w:next w:val="a4"/>
    <w:uiPriority w:val="59"/>
    <w:rsid w:val="00BC2BD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4"/>
    <w:uiPriority w:val="59"/>
    <w:rsid w:val="00BC2BD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59"/>
    <w:rsid w:val="00FC0AD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017FB"/>
  </w:style>
  <w:style w:type="paragraph" w:styleId="a3">
    <w:name w:val="List Paragraph"/>
    <w:basedOn w:val="a"/>
    <w:uiPriority w:val="34"/>
    <w:qFormat/>
    <w:rsid w:val="00C017FB"/>
    <w:pPr>
      <w:ind w:left="720"/>
      <w:contextualSpacing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C017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7">
    <w:name w:val="c47"/>
    <w:basedOn w:val="a"/>
    <w:rsid w:val="00C017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017FB"/>
  </w:style>
  <w:style w:type="table" w:customStyle="1" w:styleId="10">
    <w:name w:val="Сетка таблицы1"/>
    <w:basedOn w:val="a1"/>
    <w:next w:val="a4"/>
    <w:uiPriority w:val="59"/>
    <w:rsid w:val="00C017F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rsid w:val="00C017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0">
    <w:name w:val="Основной текст (2)"/>
    <w:basedOn w:val="2"/>
    <w:rsid w:val="00C017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5pt">
    <w:name w:val="Основной текст (2) + 8;5 pt;Курсив"/>
    <w:basedOn w:val="2"/>
    <w:rsid w:val="00C017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C017F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017FB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C2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C2BD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BC2BD3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C2BD3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BC2BD3"/>
    <w:rPr>
      <w:rFonts w:eastAsia="Times New Roman"/>
      <w:lang w:eastAsia="ru-RU"/>
    </w:rPr>
  </w:style>
  <w:style w:type="table" w:customStyle="1" w:styleId="21">
    <w:name w:val="Сетка таблицы2"/>
    <w:basedOn w:val="a1"/>
    <w:next w:val="a4"/>
    <w:uiPriority w:val="59"/>
    <w:rsid w:val="00BC2BD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BC2B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C2BD3"/>
  </w:style>
  <w:style w:type="character" w:customStyle="1" w:styleId="c6">
    <w:name w:val="c6"/>
    <w:basedOn w:val="a0"/>
    <w:rsid w:val="00BC2BD3"/>
  </w:style>
  <w:style w:type="table" w:customStyle="1" w:styleId="11">
    <w:name w:val="Сетка таблицы11"/>
    <w:basedOn w:val="a1"/>
    <w:next w:val="a4"/>
    <w:uiPriority w:val="59"/>
    <w:rsid w:val="00BC2BD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4"/>
    <w:uiPriority w:val="59"/>
    <w:rsid w:val="00BC2BD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1"/>
    <w:uiPriority w:val="59"/>
    <w:rsid w:val="00FC0AD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5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52907279" Type="http://schemas.openxmlformats.org/officeDocument/2006/relationships/comments" Target="comments.xml"/><Relationship Id="rId107192891" Type="http://schemas.microsoft.com/office/2011/relationships/commentsExtended" Target="commentsExtended.xml"/><Relationship Id="rId952909163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uJP9eecVrZrmwIhtRULJ0Qve1JM=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</SignatureValue>
  <KeyInfo>
    <X509Data>
      <X509Certificate>MIIFnzCCA4cCFGmuXN4bNSDagNvjEsKHZo/19nxGMA0GCSqGSIb3DQEBCwUAMIGQ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252907279"/>
            <mdssi:RelationshipReference SourceId="rId107192891"/>
            <mdssi:RelationshipReference SourceId="rId952909163"/>
          </Transform>
          <Transform Algorithm="http://www.w3.org/TR/2001/REC-xml-c14n-20010315"/>
        </Transforms>
        <DigestMethod Algorithm="http://www.w3.org/2000/09/xmldsig#sha1"/>
        <DigestValue>8Y92AD6aMgzfp1mlxfJ1o29IWUc=</DigestValue>
      </Reference>
      <Reference URI="/word/../customXml/item1.xml?ContentType=application/xml">
        <DigestMethod Algorithm="http://www.w3.org/2000/09/xmldsig#sha1"/>
        <DigestValue>2jmj7l5rSw0yVb/vlWAYkK/YBwk=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JaG2S3V6EPKOohwXp4US2679aJo=</DigestValue>
      </Reference>
      <Reference URI="/word/endnotes.xml?ContentType=application/vnd.openxmlformats-officedocument.wordprocessingml.endnotes+xml">
        <DigestMethod Algorithm="http://www.w3.org/2000/09/xmldsig#sha1"/>
        <DigestValue>6B4dPsZRiGZsbUAR1NUCcx/QaGw=</DigestValue>
      </Reference>
      <Reference URI="/word/fontTable.xml?ContentType=application/vnd.openxmlformats-officedocument.wordprocessingml.fontTable+xml">
        <DigestMethod Algorithm="http://www.w3.org/2000/09/xmldsig#sha1"/>
        <DigestValue>TGKeMwODwojutb4nAwW4ar8EBII=</DigestValue>
      </Reference>
      <Reference URI="/word/footer1.xml?ContentType=application/vnd.openxmlformats-officedocument.wordprocessingml.footer+xml">
        <DigestMethod Algorithm="http://www.w3.org/2000/09/xmldsig#sha1"/>
        <DigestValue>SC854iP2cx9VZlFafYp1rnvUZ6s=</DigestValue>
      </Reference>
      <Reference URI="/word/footnotes.xml?ContentType=application/vnd.openxmlformats-officedocument.wordprocessingml.footnotes+xml">
        <DigestMethod Algorithm="http://www.w3.org/2000/09/xmldsig#sha1"/>
        <DigestValue>HxReVfw6lX9EO0p05o5ZalNj8ho=</DigestValue>
      </Reference>
      <Reference URI="/word/media/image1.png?ContentType=image/png">
        <DigestMethod Algorithm="http://www.w3.org/2000/09/xmldsig#sha1"/>
        <DigestValue>knOCMIfaWxk/DFk+aXuvWUO4yi0=</DigestValue>
      </Reference>
      <Reference URI="/word/numbering.xml?ContentType=application/vnd.openxmlformats-officedocument.wordprocessingml.numbering+xml">
        <DigestMethod Algorithm="http://www.w3.org/2000/09/xmldsig#sha1"/>
        <DigestValue>3I0jGu2yqtLBEKiFmyAQCKPywd4=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tPHo+mLifFihLy81pGYwQkyEaPE=</DigestValue>
      </Reference>
      <Reference URI="/word/styles.xml?ContentType=application/vnd.openxmlformats-officedocument.wordprocessingml.styles+xml">
        <DigestMethod Algorithm="http://www.w3.org/2000/09/xmldsig#sha1"/>
        <DigestValue>O8CRN0P/riieqICtqjnMJIO9D2M=</DigestValue>
      </Reference>
      <Reference URI="/word/stylesWithEffects.xml?ContentType=application/vnd.ms-word.stylesWithEffects+xml">
        <DigestMethod Algorithm="http://www.w3.org/2000/09/xmldsig#sha1"/>
        <DigestValue>6In1q/O9sS5+SPSwKRpm9L0Nqq4=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Hz1ynIlpiHxF0wAtwkt+A/3yqDc=</DigestValue>
      </Reference>
    </Manifest>
    <SignatureProperties>
      <SignatureProperty Id="idSignatureTime" Target="#idPackageSignature">
        <mdssi:SignatureTime>
          <mdssi:Format>YYYY-MM-DDThh:mm:ssTZD</mdssi:Format>
          <mdssi:Value>2021-02-26T16:17:29Z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D96FF-B90D-4000-86E6-8466249EC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4967</Words>
  <Characters>28313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4</cp:revision>
  <cp:lastPrinted>2019-08-31T10:16:00Z</cp:lastPrinted>
  <dcterms:created xsi:type="dcterms:W3CDTF">2020-03-11T15:50:00Z</dcterms:created>
  <dcterms:modified xsi:type="dcterms:W3CDTF">2020-03-11T15:57:00Z</dcterms:modified>
</cp:coreProperties>
</file>